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dc22499" w14:textId="dc22499">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760FF1">
        <w:rPr>
          <w:rFonts w:ascii="Arial" w:hAnsi="Arial" w:cs="Arial"/>
          <w:bCs/>
          <w:sz w:val="24"/>
          <w:szCs w:val="24"/>
        </w:rPr>
        <w:t>1827</w:t>
      </w:r>
      <w:r w:rsidR="00AA1B17">
        <w:rPr>
          <w:rFonts w:ascii="Arial" w:hAnsi="Arial" w:cs="Arial"/>
          <w:bCs/>
          <w:sz w:val="24"/>
          <w:szCs w:val="24"/>
        </w:rPr>
        <w:t>/2024</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CB6BF2" w:rsidR="008962AC" w:rsidP="008962AC" w:rsidRDefault="008962AC">
      <w:pPr>
        <w:rPr>
          <w:rFonts w:ascii="Arial" w:hAnsi="Arial" w:cs="Arial"/>
          <w:sz w:val="24"/>
          <w:szCs w:val="24"/>
        </w:rPr>
      </w:pPr>
    </w:p>
    <w:p w:rsidRPr="00BA203A" w:rsidR="000834CF" w:rsidP="00BA203A" w:rsidRDefault="008962AC">
      <w:pPr>
        <w:pStyle w:val="Default"/>
        <w:rPr>
          <w:rFonts w:ascii="Arial" w:hAnsi="Arial" w:cs="Arial"/>
        </w:rPr>
      </w:pPr>
      <w:r w:rsidRPr="00CB6BF2">
        <w:rPr>
          <w:rFonts w:ascii="Arial" w:hAnsi="Arial" w:cs="Arial"/>
          <w:bCs/>
        </w:rPr>
        <w:t xml:space="preserve">održanog dana </w:t>
      </w:r>
      <w:r w:rsidRPr="00CB6BF2" w:rsidR="006A1E92">
        <w:rPr>
          <w:rFonts w:ascii="Arial" w:hAnsi="Arial" w:cs="Arial"/>
          <w:bCs/>
        </w:rPr>
        <w:t>11. veljače 2025.</w:t>
      </w:r>
      <w:r w:rsidRPr="00CB6BF2" w:rsidR="005F12F6">
        <w:rPr>
          <w:rFonts w:ascii="Arial" w:hAnsi="Arial" w:cs="Arial"/>
          <w:bCs/>
        </w:rPr>
        <w:t xml:space="preserve"> kod Trgovačkom sudu u Zagrebu</w:t>
      </w:r>
      <w:r w:rsidRPr="00CB6BF2" w:rsidR="00936802">
        <w:rPr>
          <w:rFonts w:ascii="Arial" w:hAnsi="Arial" w:cs="Arial"/>
          <w:bCs/>
        </w:rPr>
        <w:t xml:space="preserve">, </w:t>
      </w:r>
      <w:r w:rsidRPr="00CB6BF2" w:rsidR="00261AED">
        <w:rPr>
          <w:rFonts w:ascii="Arial" w:hAnsi="Arial" w:cs="Arial"/>
          <w:bCs/>
        </w:rPr>
        <w:t xml:space="preserve">u </w:t>
      </w:r>
      <w:r w:rsidRPr="00CB6BF2" w:rsidR="00FF32FD">
        <w:rPr>
          <w:rFonts w:ascii="Arial" w:hAnsi="Arial" w:cs="Arial"/>
          <w:bCs/>
        </w:rPr>
        <w:t>steča</w:t>
      </w:r>
      <w:r w:rsidRPr="00CB6BF2" w:rsidR="00FF32FD">
        <w:rPr>
          <w:rFonts w:ascii="Arial" w:hAnsi="Arial" w:cs="Arial"/>
        </w:rPr>
        <w:t>jnom postupku nad</w:t>
      </w:r>
      <w:r w:rsidRPr="00CB6BF2" w:rsidR="004B0A91">
        <w:rPr>
          <w:rFonts w:ascii="Arial" w:hAnsi="Arial" w:cs="Arial"/>
        </w:rPr>
        <w:t xml:space="preserve"> </w:t>
      </w:r>
      <w:r w:rsidRPr="00CB6BF2" w:rsidR="000E580B">
        <w:rPr>
          <w:rFonts w:ascii="Arial" w:hAnsi="Arial" w:cs="Arial"/>
        </w:rPr>
        <w:t xml:space="preserve"> </w:t>
      </w:r>
      <w:r w:rsidRPr="00CB6BF2" w:rsidR="004C3B4F">
        <w:rPr>
          <w:rFonts w:ascii="Arial" w:hAnsi="Arial" w:cs="Arial"/>
        </w:rPr>
        <w:t xml:space="preserve"> </w:t>
      </w:r>
      <w:r w:rsidRPr="00CB6BF2" w:rsidR="001D65CF">
        <w:rPr>
          <w:rFonts w:ascii="Arial" w:hAnsi="Arial" w:cs="Arial"/>
        </w:rPr>
        <w:t>stečajnim dužnik</w:t>
      </w:r>
      <w:r w:rsidRPr="00BA203A" w:rsidR="001D65CF">
        <w:rPr>
          <w:rFonts w:ascii="Arial" w:hAnsi="Arial" w:cs="Arial"/>
        </w:rPr>
        <w:t>om</w:t>
      </w:r>
      <w:r w:rsidRPr="00BA203A" w:rsidR="00BA203A">
        <w:rPr>
          <w:rFonts w:ascii="Arial" w:hAnsi="Arial" w:cs="Arial"/>
          <w:color w:val="auto"/>
        </w:rPr>
        <w:t xml:space="preserve"> </w:t>
      </w:r>
      <w:r w:rsidRPr="00BA203A" w:rsidR="00BA203A">
        <w:rPr>
          <w:rFonts w:ascii="Arial" w:hAnsi="Arial" w:cs="Arial"/>
        </w:rPr>
        <w:t xml:space="preserve"> DORIKON PROMET d.o.o.</w:t>
      </w:r>
      <w:r w:rsidR="00BA203A">
        <w:rPr>
          <w:rFonts w:ascii="Arial" w:hAnsi="Arial" w:cs="Arial"/>
        </w:rPr>
        <w:t>- u stečaju</w:t>
      </w:r>
      <w:r w:rsidRPr="00BA203A" w:rsidR="00BA203A">
        <w:rPr>
          <w:rFonts w:ascii="Arial" w:hAnsi="Arial" w:cs="Arial"/>
        </w:rPr>
        <w:t>, Samobor, Ulica Josipa Jelačića 55, OIB: 70061196815,</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3B0541">
        <w:rPr>
          <w:rFonts w:ascii="Arial" w:hAnsi="Arial" w:cs="Arial"/>
          <w:sz w:val="24"/>
          <w:szCs w:val="24"/>
        </w:rPr>
        <w:t>Ada Rajković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B0541">
        <w:rPr>
          <w:rFonts w:ascii="Arial" w:hAnsi="Arial" w:cs="Arial"/>
          <w:bCs/>
          <w:sz w:val="24"/>
          <w:szCs w:val="24"/>
        </w:rPr>
        <w:t>11,00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Pr="00CB6BF2"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F45D4C" w:rsidP="00195F0D" w:rsidRDefault="00F44DB0">
      <w:pPr>
        <w:jc w:val="both"/>
        <w:rPr>
          <w:rFonts w:ascii="Arial" w:hAnsi="Arial" w:cs="Arial"/>
          <w:bCs/>
          <w:sz w:val="24"/>
          <w:szCs w:val="24"/>
        </w:rPr>
      </w:pPr>
      <w:r>
        <w:rPr>
          <w:rFonts w:ascii="Arial" w:hAnsi="Arial" w:cs="Arial"/>
          <w:bCs/>
          <w:sz w:val="24"/>
          <w:szCs w:val="24"/>
        </w:rPr>
        <w:t xml:space="preserve">RH-MINISTARSTVO FINANCIJA-POREZNA UPRAVA – Alenka Horak Kopriva, zamjenik ŽDO-a Velika Gorica </w:t>
      </w:r>
    </w:p>
    <w:p w:rsidRPr="00CB6BF2" w:rsidR="00F44DB0" w:rsidP="00195F0D" w:rsidRDefault="00F44DB0">
      <w:pPr>
        <w:jc w:val="both"/>
        <w:rPr>
          <w:rFonts w:ascii="Arial" w:hAnsi="Arial" w:cs="Arial"/>
          <w:bCs/>
          <w:sz w:val="24"/>
          <w:szCs w:val="24"/>
        </w:rPr>
      </w:pP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Pr="00CB6BF2" w:rsidR="004A59D7">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CB6BF2" w:rsidR="00DD794D">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Pr="00CB6BF2" w:rsidR="00DD794D">
        <w:rPr>
          <w:rFonts w:ascii="Arial" w:hAnsi="Arial" w:cs="Arial"/>
          <w:sz w:val="24"/>
          <w:szCs w:val="24"/>
        </w:rPr>
        <w:t>21. listopada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pPr>
        <w:ind w:firstLine="360"/>
        <w:jc w:val="both"/>
        <w:rPr>
          <w:rFonts w:ascii="Arial" w:hAnsi="Arial" w:cs="Arial"/>
          <w:sz w:val="24"/>
          <w:szCs w:val="24"/>
        </w:rPr>
      </w:pPr>
    </w:p>
    <w:p w:rsidR="00A50713" w:rsidP="007648D9" w:rsidRDefault="00A50713">
      <w:pPr>
        <w:ind w:firstLine="720"/>
        <w:jc w:val="both"/>
        <w:rPr>
          <w:rFonts w:ascii="Arial" w:hAnsi="Arial" w:cs="Arial"/>
          <w:sz w:val="24"/>
          <w:szCs w:val="24"/>
        </w:rPr>
      </w:pPr>
      <w:r w:rsidRPr="00CB6BF2">
        <w:rPr>
          <w:rFonts w:ascii="Arial" w:hAnsi="Arial" w:cs="Arial"/>
          <w:sz w:val="24"/>
          <w:szCs w:val="24"/>
        </w:rPr>
        <w:lastRenderedPageBreak/>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I i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7422EB" w:rsidP="007648D9" w:rsidRDefault="007422EB">
      <w:pPr>
        <w:ind w:firstLine="720"/>
        <w:jc w:val="both"/>
        <w:rPr>
          <w:rFonts w:ascii="Arial" w:hAnsi="Arial" w:cs="Arial"/>
          <w:sz w:val="24"/>
          <w:szCs w:val="24"/>
        </w:rPr>
      </w:pPr>
    </w:p>
    <w:p w:rsidRPr="00CB6BF2" w:rsidR="00E43013" w:rsidP="00C778BB"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CB6BF2" w:rsidR="00C778BB" w:rsidP="00C778BB" w:rsidRDefault="00C778BB">
      <w:pPr>
        <w:ind w:firstLine="720"/>
        <w:jc w:val="both"/>
        <w:rPr>
          <w:rFonts w:ascii="Arial" w:hAnsi="Arial" w:cs="Arial"/>
          <w:sz w:val="24"/>
          <w:szCs w:val="24"/>
        </w:rPr>
      </w:pPr>
    </w:p>
    <w:p w:rsidRPr="00E540DF" w:rsidR="00DD4E5D" w:rsidP="00E540DF" w:rsidRDefault="003B5728">
      <w:pPr>
        <w:pStyle w:val="Odlomakpopisa"/>
        <w:numPr>
          <w:ilvl w:val="0"/>
          <w:numId w:val="2"/>
        </w:numPr>
        <w:jc w:val="both"/>
        <w:rPr>
          <w:rFonts w:ascii="Arial" w:hAnsi="Arial" w:cs="Arial"/>
          <w:sz w:val="24"/>
          <w:szCs w:val="24"/>
        </w:rPr>
      </w:pPr>
      <w:r w:rsidRPr="00CB6BF2">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93"/>
        <w:gridCol w:w="1084"/>
        <w:gridCol w:w="900"/>
        <w:gridCol w:w="1018"/>
        <w:gridCol w:w="897"/>
        <w:gridCol w:w="900"/>
        <w:gridCol w:w="816"/>
        <w:gridCol w:w="937"/>
        <w:gridCol w:w="796"/>
        <w:gridCol w:w="581"/>
        <w:gridCol w:w="1038"/>
      </w:tblGrid>
      <w:tr w:rsidRPr="00E335FA" w:rsidR="00E335FA" w:rsidTr="00134164">
        <w:trPr>
          <w:trHeight w:val="1887"/>
        </w:trPr>
        <w:tc>
          <w:tcPr>
            <w:tcW w:w="261" w:type="pct"/>
          </w:tcPr>
          <w:p w:rsidRPr="00E335FA" w:rsidR="00E335FA" w:rsidP="009C00D3" w:rsidRDefault="00E335FA">
            <w:pPr>
              <w:pStyle w:val="TableParagraph"/>
              <w:spacing w:before="155"/>
              <w:ind w:right="54"/>
              <w:rPr>
                <w:rFonts w:ascii="Arial" w:hAnsi="Arial" w:cs="Arial"/>
                <w:sz w:val="16"/>
                <w:szCs w:val="16"/>
              </w:rPr>
            </w:pPr>
            <w:r w:rsidRPr="00E335FA">
              <w:rPr>
                <w:rFonts w:ascii="Arial" w:hAnsi="Arial" w:cs="Arial"/>
                <w:sz w:val="16"/>
                <w:szCs w:val="16"/>
              </w:rPr>
              <w:t>Red.</w:t>
            </w:r>
            <w:r w:rsidRPr="00E335FA">
              <w:rPr>
                <w:rFonts w:ascii="Arial" w:hAnsi="Arial" w:cs="Arial"/>
                <w:spacing w:val="-14"/>
                <w:sz w:val="16"/>
                <w:szCs w:val="16"/>
              </w:rPr>
              <w:t xml:space="preserve"> </w:t>
            </w:r>
            <w:r w:rsidRPr="00E335FA">
              <w:rPr>
                <w:rFonts w:ascii="Arial" w:hAnsi="Arial" w:cs="Arial"/>
                <w:sz w:val="16"/>
                <w:szCs w:val="16"/>
              </w:rPr>
              <w:t xml:space="preserve">br. </w:t>
            </w:r>
            <w:r w:rsidRPr="00E335FA">
              <w:rPr>
                <w:rFonts w:ascii="Arial" w:hAnsi="Arial" w:cs="Arial"/>
                <w:spacing w:val="-2"/>
                <w:sz w:val="16"/>
                <w:szCs w:val="16"/>
              </w:rPr>
              <w:t xml:space="preserve">prijavlje </w:t>
            </w:r>
            <w:r w:rsidRPr="00E335FA">
              <w:rPr>
                <w:rFonts w:ascii="Arial" w:hAnsi="Arial" w:cs="Arial"/>
                <w:spacing w:val="-6"/>
                <w:sz w:val="16"/>
                <w:szCs w:val="16"/>
              </w:rPr>
              <w:t xml:space="preserve">ne </w:t>
            </w:r>
            <w:r w:rsidRPr="00E335FA">
              <w:rPr>
                <w:rFonts w:ascii="Arial" w:hAnsi="Arial" w:cs="Arial"/>
                <w:spacing w:val="-2"/>
                <w:w w:val="85"/>
                <w:sz w:val="16"/>
                <w:szCs w:val="16"/>
              </w:rPr>
              <w:t>tražbine</w:t>
            </w:r>
          </w:p>
        </w:tc>
        <w:tc>
          <w:tcPr>
            <w:tcW w:w="573" w:type="pct"/>
          </w:tcPr>
          <w:p w:rsidRPr="00E335FA" w:rsidR="00E335FA" w:rsidP="00687021" w:rsidRDefault="00E335FA">
            <w:pPr>
              <w:pStyle w:val="TableParagraph"/>
              <w:spacing w:before="40"/>
              <w:rPr>
                <w:rFonts w:ascii="Arial" w:hAnsi="Arial" w:cs="Arial"/>
                <w:b/>
                <w:sz w:val="16"/>
                <w:szCs w:val="16"/>
              </w:rPr>
            </w:pPr>
          </w:p>
          <w:p w:rsidRPr="00E335FA" w:rsidR="00E335FA" w:rsidP="00687021" w:rsidRDefault="00E335FA">
            <w:pPr>
              <w:pStyle w:val="TableParagraph"/>
              <w:ind w:left="61" w:right="51"/>
              <w:jc w:val="center"/>
              <w:rPr>
                <w:rFonts w:ascii="Arial" w:hAnsi="Arial" w:cs="Arial"/>
                <w:sz w:val="16"/>
                <w:szCs w:val="16"/>
              </w:rPr>
            </w:pPr>
            <w:r w:rsidRPr="00E335FA">
              <w:rPr>
                <w:rFonts w:ascii="Arial" w:hAnsi="Arial" w:cs="Arial"/>
                <w:sz w:val="16"/>
                <w:szCs w:val="16"/>
              </w:rPr>
              <w:t>Ime</w:t>
            </w:r>
            <w:r w:rsidRPr="00E335FA">
              <w:rPr>
                <w:rFonts w:ascii="Arial" w:hAnsi="Arial" w:cs="Arial"/>
                <w:spacing w:val="-14"/>
                <w:sz w:val="16"/>
                <w:szCs w:val="16"/>
              </w:rPr>
              <w:t xml:space="preserve"> </w:t>
            </w:r>
            <w:r w:rsidRPr="00E335FA">
              <w:rPr>
                <w:rFonts w:ascii="Arial" w:hAnsi="Arial" w:cs="Arial"/>
                <w:sz w:val="16"/>
                <w:szCs w:val="16"/>
              </w:rPr>
              <w:t>i</w:t>
            </w:r>
            <w:r w:rsidRPr="00E335FA">
              <w:rPr>
                <w:rFonts w:ascii="Arial" w:hAnsi="Arial" w:cs="Arial"/>
                <w:spacing w:val="-14"/>
                <w:sz w:val="16"/>
                <w:szCs w:val="16"/>
              </w:rPr>
              <w:t xml:space="preserve"> </w:t>
            </w:r>
            <w:r w:rsidRPr="00E335FA">
              <w:rPr>
                <w:rFonts w:ascii="Arial" w:hAnsi="Arial" w:cs="Arial"/>
                <w:sz w:val="16"/>
                <w:szCs w:val="16"/>
              </w:rPr>
              <w:t>prezime</w:t>
            </w:r>
            <w:r w:rsidRPr="00E335FA">
              <w:rPr>
                <w:rFonts w:ascii="Arial" w:hAnsi="Arial" w:cs="Arial"/>
                <w:spacing w:val="-13"/>
                <w:sz w:val="16"/>
                <w:szCs w:val="16"/>
              </w:rPr>
              <w:t xml:space="preserve"> </w:t>
            </w:r>
            <w:r w:rsidRPr="00E335FA">
              <w:rPr>
                <w:rFonts w:ascii="Arial" w:hAnsi="Arial" w:cs="Arial"/>
                <w:sz w:val="16"/>
                <w:szCs w:val="16"/>
              </w:rPr>
              <w:t>/ tvrtka</w:t>
            </w:r>
            <w:r w:rsidRPr="00E335FA">
              <w:rPr>
                <w:rFonts w:ascii="Arial" w:hAnsi="Arial" w:cs="Arial"/>
                <w:spacing w:val="40"/>
                <w:sz w:val="16"/>
                <w:szCs w:val="16"/>
              </w:rPr>
              <w:t xml:space="preserve"> </w:t>
            </w:r>
            <w:r w:rsidRPr="00E335FA">
              <w:rPr>
                <w:rFonts w:ascii="Arial" w:hAnsi="Arial" w:cs="Arial"/>
                <w:sz w:val="16"/>
                <w:szCs w:val="16"/>
              </w:rPr>
              <w:t xml:space="preserve">ili naziv </w:t>
            </w:r>
            <w:r w:rsidRPr="00E335FA">
              <w:rPr>
                <w:rFonts w:ascii="Arial" w:hAnsi="Arial" w:cs="Arial"/>
                <w:spacing w:val="-2"/>
                <w:sz w:val="16"/>
                <w:szCs w:val="16"/>
              </w:rPr>
              <w:t>vjerovnika</w:t>
            </w:r>
          </w:p>
        </w:tc>
        <w:tc>
          <w:tcPr>
            <w:tcW w:w="476" w:type="pct"/>
          </w:tcPr>
          <w:p w:rsidRPr="00E335FA" w:rsidR="00E335FA" w:rsidP="00687021" w:rsidRDefault="00E335FA">
            <w:pPr>
              <w:pStyle w:val="TableParagraph"/>
              <w:rPr>
                <w:rFonts w:ascii="Arial" w:hAnsi="Arial" w:cs="Arial"/>
                <w:b/>
                <w:sz w:val="16"/>
                <w:szCs w:val="16"/>
              </w:rPr>
            </w:pPr>
          </w:p>
          <w:p w:rsidRPr="00E335FA" w:rsidR="00E335FA" w:rsidP="00687021" w:rsidRDefault="00E335FA">
            <w:pPr>
              <w:pStyle w:val="TableParagraph"/>
              <w:spacing w:before="41"/>
              <w:rPr>
                <w:rFonts w:ascii="Arial" w:hAnsi="Arial" w:cs="Arial"/>
                <w:b/>
                <w:sz w:val="16"/>
                <w:szCs w:val="16"/>
              </w:rPr>
            </w:pPr>
          </w:p>
          <w:p w:rsidRPr="00E335FA" w:rsidR="00E335FA" w:rsidP="00687021" w:rsidRDefault="00E335FA">
            <w:pPr>
              <w:pStyle w:val="TableParagraph"/>
              <w:ind w:left="130"/>
              <w:rPr>
                <w:rFonts w:ascii="Arial" w:hAnsi="Arial" w:cs="Arial"/>
                <w:sz w:val="16"/>
                <w:szCs w:val="16"/>
              </w:rPr>
            </w:pPr>
            <w:r w:rsidRPr="00E335FA">
              <w:rPr>
                <w:rFonts w:ascii="Arial" w:hAnsi="Arial" w:cs="Arial"/>
                <w:sz w:val="16"/>
                <w:szCs w:val="16"/>
              </w:rPr>
              <w:t>OIB</w:t>
            </w:r>
            <w:r w:rsidRPr="00E335FA">
              <w:rPr>
                <w:rFonts w:ascii="Arial" w:hAnsi="Arial" w:cs="Arial"/>
                <w:spacing w:val="-6"/>
                <w:sz w:val="16"/>
                <w:szCs w:val="16"/>
              </w:rPr>
              <w:t xml:space="preserve"> </w:t>
            </w:r>
            <w:r w:rsidRPr="00E335FA">
              <w:rPr>
                <w:rFonts w:ascii="Arial" w:hAnsi="Arial" w:cs="Arial"/>
                <w:spacing w:val="-2"/>
                <w:sz w:val="16"/>
                <w:szCs w:val="16"/>
              </w:rPr>
              <w:t>vjerovnika</w:t>
            </w:r>
          </w:p>
        </w:tc>
        <w:tc>
          <w:tcPr>
            <w:tcW w:w="538" w:type="pct"/>
          </w:tcPr>
          <w:p w:rsidRPr="00E335FA" w:rsidR="00E335FA" w:rsidP="00687021" w:rsidRDefault="00E335FA">
            <w:pPr>
              <w:pStyle w:val="TableParagraph"/>
              <w:spacing w:before="40"/>
              <w:rPr>
                <w:rFonts w:ascii="Arial" w:hAnsi="Arial" w:cs="Arial"/>
                <w:b/>
                <w:sz w:val="16"/>
                <w:szCs w:val="16"/>
              </w:rPr>
            </w:pPr>
          </w:p>
          <w:p w:rsidRPr="00E335FA" w:rsidR="00E335FA" w:rsidP="00687021" w:rsidRDefault="00E335FA">
            <w:pPr>
              <w:pStyle w:val="TableParagraph"/>
              <w:ind w:left="258" w:right="247" w:firstLine="79"/>
              <w:jc w:val="both"/>
              <w:rPr>
                <w:rFonts w:ascii="Arial" w:hAnsi="Arial" w:cs="Arial"/>
                <w:sz w:val="16"/>
                <w:szCs w:val="16"/>
              </w:rPr>
            </w:pPr>
            <w:r w:rsidRPr="00E335FA">
              <w:rPr>
                <w:rFonts w:ascii="Arial" w:hAnsi="Arial" w:cs="Arial"/>
                <w:sz w:val="16"/>
                <w:szCs w:val="16"/>
              </w:rPr>
              <w:t xml:space="preserve">Adresa / </w:t>
            </w:r>
            <w:r w:rsidRPr="00E335FA">
              <w:rPr>
                <w:rFonts w:ascii="Arial" w:hAnsi="Arial" w:cs="Arial"/>
                <w:spacing w:val="-2"/>
                <w:sz w:val="16"/>
                <w:szCs w:val="16"/>
              </w:rPr>
              <w:t>sjedište vjerovnika</w:t>
            </w:r>
          </w:p>
        </w:tc>
        <w:tc>
          <w:tcPr>
            <w:tcW w:w="474" w:type="pct"/>
          </w:tcPr>
          <w:p w:rsidRPr="00E335FA" w:rsidR="00E335FA" w:rsidP="00687021" w:rsidRDefault="00E335FA">
            <w:pPr>
              <w:pStyle w:val="TableParagraph"/>
              <w:spacing w:before="155"/>
              <w:ind w:left="191" w:right="172" w:hanging="4"/>
              <w:jc w:val="center"/>
              <w:rPr>
                <w:rFonts w:ascii="Arial" w:hAnsi="Arial" w:cs="Arial"/>
                <w:sz w:val="16"/>
                <w:szCs w:val="16"/>
              </w:rPr>
            </w:pPr>
            <w:r w:rsidRPr="00E335FA">
              <w:rPr>
                <w:rFonts w:ascii="Arial" w:hAnsi="Arial" w:cs="Arial"/>
                <w:spacing w:val="-2"/>
                <w:sz w:val="16"/>
                <w:szCs w:val="16"/>
              </w:rPr>
              <w:t>Iznos prijavljene tražbine (EUR)</w:t>
            </w:r>
          </w:p>
        </w:tc>
        <w:tc>
          <w:tcPr>
            <w:tcW w:w="476" w:type="pct"/>
          </w:tcPr>
          <w:p w:rsidRPr="00E335FA" w:rsidR="00E335FA" w:rsidP="00687021" w:rsidRDefault="00E335FA">
            <w:pPr>
              <w:pStyle w:val="TableParagraph"/>
              <w:spacing w:before="155"/>
              <w:ind w:left="193" w:right="173" w:hanging="2"/>
              <w:jc w:val="center"/>
              <w:rPr>
                <w:rFonts w:ascii="Arial" w:hAnsi="Arial" w:cs="Arial"/>
                <w:sz w:val="16"/>
                <w:szCs w:val="16"/>
              </w:rPr>
            </w:pPr>
            <w:r w:rsidRPr="00E335FA">
              <w:rPr>
                <w:rFonts w:ascii="Arial" w:hAnsi="Arial" w:cs="Arial"/>
                <w:spacing w:val="-2"/>
                <w:sz w:val="16"/>
                <w:szCs w:val="16"/>
              </w:rPr>
              <w:t>Pravna osnova prijavljene tražbine</w:t>
            </w:r>
          </w:p>
        </w:tc>
        <w:tc>
          <w:tcPr>
            <w:tcW w:w="431" w:type="pct"/>
          </w:tcPr>
          <w:p w:rsidRPr="00E335FA" w:rsidR="00E335FA" w:rsidP="00687021" w:rsidRDefault="00E335FA">
            <w:pPr>
              <w:pStyle w:val="TableParagraph"/>
              <w:ind w:left="215" w:right="196" w:hanging="2"/>
              <w:jc w:val="center"/>
              <w:rPr>
                <w:rFonts w:ascii="Arial" w:hAnsi="Arial" w:cs="Arial"/>
                <w:sz w:val="16"/>
                <w:szCs w:val="16"/>
              </w:rPr>
            </w:pPr>
            <w:r w:rsidRPr="00E335FA">
              <w:rPr>
                <w:rFonts w:ascii="Arial" w:hAnsi="Arial" w:cs="Arial"/>
                <w:spacing w:val="-2"/>
                <w:sz w:val="16"/>
                <w:szCs w:val="16"/>
              </w:rPr>
              <w:t xml:space="preserve">Iznos priznate </w:t>
            </w:r>
            <w:r w:rsidRPr="00E335FA">
              <w:rPr>
                <w:rFonts w:ascii="Arial" w:hAnsi="Arial" w:cs="Arial"/>
                <w:spacing w:val="-2"/>
                <w:w w:val="85"/>
                <w:sz w:val="16"/>
                <w:szCs w:val="16"/>
              </w:rPr>
              <w:t xml:space="preserve">tražbine </w:t>
            </w:r>
            <w:r w:rsidRPr="00E335FA">
              <w:rPr>
                <w:rFonts w:ascii="Arial" w:hAnsi="Arial" w:cs="Arial"/>
                <w:spacing w:val="-2"/>
                <w:sz w:val="16"/>
                <w:szCs w:val="16"/>
              </w:rPr>
              <w:t>(EUR)</w:t>
            </w:r>
          </w:p>
        </w:tc>
        <w:tc>
          <w:tcPr>
            <w:tcW w:w="495" w:type="pct"/>
          </w:tcPr>
          <w:p w:rsidRPr="00E335FA" w:rsidR="00E335FA" w:rsidP="00687021" w:rsidRDefault="00E335FA">
            <w:pPr>
              <w:pStyle w:val="TableParagraph"/>
              <w:spacing w:before="40"/>
              <w:ind w:left="291" w:right="264" w:firstLine="38"/>
              <w:jc w:val="both"/>
              <w:rPr>
                <w:rFonts w:ascii="Arial" w:hAnsi="Arial" w:cs="Arial"/>
                <w:sz w:val="16"/>
                <w:szCs w:val="16"/>
              </w:rPr>
            </w:pPr>
            <w:r w:rsidRPr="00E335FA">
              <w:rPr>
                <w:rFonts w:ascii="Arial" w:hAnsi="Arial" w:cs="Arial"/>
                <w:spacing w:val="-2"/>
                <w:sz w:val="16"/>
                <w:szCs w:val="16"/>
              </w:rPr>
              <w:t xml:space="preserve">Pravna osnova priznate </w:t>
            </w:r>
            <w:r w:rsidRPr="00E335FA">
              <w:rPr>
                <w:rFonts w:ascii="Arial" w:hAnsi="Arial" w:cs="Arial"/>
                <w:spacing w:val="-2"/>
                <w:w w:val="85"/>
                <w:sz w:val="16"/>
                <w:szCs w:val="16"/>
              </w:rPr>
              <w:t xml:space="preserve">tražbine </w:t>
            </w:r>
            <w:r w:rsidRPr="00E335FA">
              <w:rPr>
                <w:rFonts w:ascii="Arial" w:hAnsi="Arial" w:cs="Arial"/>
                <w:spacing w:val="-2"/>
                <w:sz w:val="16"/>
                <w:szCs w:val="16"/>
              </w:rPr>
              <w:t>(EUR)</w:t>
            </w:r>
          </w:p>
        </w:tc>
        <w:tc>
          <w:tcPr>
            <w:tcW w:w="421" w:type="pct"/>
          </w:tcPr>
          <w:p w:rsidRPr="00E335FA" w:rsidR="00E335FA" w:rsidP="00687021" w:rsidRDefault="00E335FA">
            <w:pPr>
              <w:pStyle w:val="TableParagraph"/>
              <w:ind w:left="155" w:right="134" w:hanging="2"/>
              <w:jc w:val="center"/>
              <w:rPr>
                <w:rFonts w:ascii="Arial" w:hAnsi="Arial" w:cs="Arial"/>
                <w:sz w:val="16"/>
                <w:szCs w:val="16"/>
              </w:rPr>
            </w:pPr>
            <w:r w:rsidRPr="00E335FA">
              <w:rPr>
                <w:rFonts w:ascii="Arial" w:hAnsi="Arial" w:cs="Arial"/>
                <w:spacing w:val="-2"/>
                <w:sz w:val="16"/>
                <w:szCs w:val="16"/>
              </w:rPr>
              <w:t>Iznos osporene tražbine (EUR)</w:t>
            </w:r>
          </w:p>
        </w:tc>
        <w:tc>
          <w:tcPr>
            <w:tcW w:w="307" w:type="pct"/>
          </w:tcPr>
          <w:p w:rsidRPr="00E335FA" w:rsidR="00E335FA" w:rsidP="00687021" w:rsidRDefault="00E335FA">
            <w:pPr>
              <w:pStyle w:val="TableParagraph"/>
              <w:ind w:left="110" w:right="86"/>
              <w:jc w:val="center"/>
              <w:rPr>
                <w:rFonts w:ascii="Arial" w:hAnsi="Arial" w:cs="Arial"/>
                <w:sz w:val="16"/>
                <w:szCs w:val="16"/>
              </w:rPr>
            </w:pPr>
            <w:r w:rsidRPr="00E335FA">
              <w:rPr>
                <w:rFonts w:ascii="Arial" w:hAnsi="Arial" w:cs="Arial"/>
                <w:spacing w:val="-2"/>
                <w:sz w:val="16"/>
                <w:szCs w:val="16"/>
              </w:rPr>
              <w:t xml:space="preserve">Razlog ospora vanja </w:t>
            </w:r>
            <w:r w:rsidRPr="00E335FA">
              <w:rPr>
                <w:rFonts w:ascii="Arial" w:hAnsi="Arial" w:cs="Arial"/>
                <w:spacing w:val="-2"/>
                <w:w w:val="85"/>
                <w:sz w:val="16"/>
                <w:szCs w:val="16"/>
              </w:rPr>
              <w:t xml:space="preserve">tražbin </w:t>
            </w:r>
            <w:r w:rsidRPr="00E335FA">
              <w:rPr>
                <w:rFonts w:ascii="Arial" w:hAnsi="Arial" w:cs="Arial"/>
                <w:spacing w:val="-10"/>
                <w:sz w:val="16"/>
                <w:szCs w:val="16"/>
              </w:rPr>
              <w:t>e</w:t>
            </w:r>
          </w:p>
        </w:tc>
        <w:tc>
          <w:tcPr>
            <w:tcW w:w="549" w:type="pct"/>
          </w:tcPr>
          <w:p w:rsidRPr="00E335FA" w:rsidR="00E335FA" w:rsidP="00687021" w:rsidRDefault="00E335FA">
            <w:pPr>
              <w:pStyle w:val="TableParagraph"/>
              <w:ind w:left="152" w:right="122" w:firstLine="2"/>
              <w:jc w:val="center"/>
              <w:rPr>
                <w:rFonts w:ascii="Arial" w:hAnsi="Arial" w:cs="Arial"/>
                <w:sz w:val="16"/>
                <w:szCs w:val="16"/>
              </w:rPr>
            </w:pPr>
            <w:r w:rsidRPr="00E335FA">
              <w:rPr>
                <w:rFonts w:ascii="Arial" w:hAnsi="Arial" w:cs="Arial"/>
                <w:sz w:val="16"/>
                <w:szCs w:val="16"/>
              </w:rPr>
              <w:t xml:space="preserve">Oznaka ovršne isprave ako se </w:t>
            </w:r>
            <w:r w:rsidRPr="00E335FA">
              <w:rPr>
                <w:rFonts w:ascii="Arial" w:hAnsi="Arial" w:cs="Arial"/>
                <w:spacing w:val="-8"/>
                <w:sz w:val="16"/>
                <w:szCs w:val="16"/>
              </w:rPr>
              <w:t>tražbine</w:t>
            </w:r>
            <w:r w:rsidRPr="00E335FA">
              <w:rPr>
                <w:rFonts w:ascii="Arial" w:hAnsi="Arial" w:cs="Arial"/>
                <w:spacing w:val="-6"/>
                <w:sz w:val="16"/>
                <w:szCs w:val="16"/>
              </w:rPr>
              <w:t xml:space="preserve"> </w:t>
            </w:r>
            <w:r w:rsidRPr="00E335FA">
              <w:rPr>
                <w:rFonts w:ascii="Arial" w:hAnsi="Arial" w:cs="Arial"/>
                <w:spacing w:val="-8"/>
                <w:sz w:val="16"/>
                <w:szCs w:val="16"/>
              </w:rPr>
              <w:t xml:space="preserve">zasniva </w:t>
            </w:r>
            <w:r w:rsidRPr="00E335FA">
              <w:rPr>
                <w:rFonts w:ascii="Arial" w:hAnsi="Arial" w:cs="Arial"/>
                <w:sz w:val="16"/>
                <w:szCs w:val="16"/>
              </w:rPr>
              <w:t xml:space="preserve">na ovršnoj </w:t>
            </w:r>
            <w:r w:rsidRPr="00E335FA">
              <w:rPr>
                <w:rFonts w:ascii="Arial" w:hAnsi="Arial" w:cs="Arial"/>
                <w:spacing w:val="-2"/>
                <w:sz w:val="16"/>
                <w:szCs w:val="16"/>
              </w:rPr>
              <w:t>ispravi</w:t>
            </w:r>
          </w:p>
        </w:tc>
      </w:tr>
      <w:tr w:rsidRPr="00E335FA" w:rsidR="00E335FA" w:rsidTr="00134164">
        <w:trPr>
          <w:trHeight w:val="2921"/>
        </w:trPr>
        <w:tc>
          <w:tcPr>
            <w:tcW w:w="261" w:type="pct"/>
          </w:tcPr>
          <w:p w:rsidRPr="00E335FA" w:rsidR="00E335FA" w:rsidP="00687021" w:rsidRDefault="00E335FA">
            <w:pPr>
              <w:pStyle w:val="TableParagraph"/>
              <w:spacing w:line="229" w:lineRule="exact"/>
              <w:rPr>
                <w:rFonts w:ascii="Arial" w:hAnsi="Arial" w:cs="Arial"/>
                <w:sz w:val="16"/>
                <w:szCs w:val="16"/>
              </w:rPr>
            </w:pPr>
            <w:r w:rsidRPr="00E335FA">
              <w:rPr>
                <w:rFonts w:ascii="Arial" w:hAnsi="Arial" w:cs="Arial"/>
                <w:spacing w:val="-5"/>
                <w:sz w:val="16"/>
                <w:szCs w:val="16"/>
              </w:rPr>
              <w:t>1.</w:t>
            </w:r>
          </w:p>
        </w:tc>
        <w:tc>
          <w:tcPr>
            <w:tcW w:w="573" w:type="pct"/>
          </w:tcPr>
          <w:p w:rsidRPr="00E335FA" w:rsidR="00E335FA" w:rsidP="00687021" w:rsidRDefault="00E335FA">
            <w:pPr>
              <w:pStyle w:val="TableParagraph"/>
              <w:ind w:left="108"/>
              <w:rPr>
                <w:rFonts w:ascii="Arial" w:hAnsi="Arial" w:cs="Arial"/>
                <w:sz w:val="16"/>
                <w:szCs w:val="16"/>
              </w:rPr>
            </w:pPr>
            <w:r w:rsidRPr="00E335FA">
              <w:rPr>
                <w:rFonts w:ascii="Arial" w:hAnsi="Arial" w:cs="Arial"/>
                <w:spacing w:val="-2"/>
                <w:sz w:val="16"/>
                <w:szCs w:val="16"/>
              </w:rPr>
              <w:t xml:space="preserve">REPUBLIKA HRVATSKA, MINISTARSTVO </w:t>
            </w:r>
            <w:r w:rsidRPr="00E335FA">
              <w:rPr>
                <w:rFonts w:ascii="Arial" w:hAnsi="Arial" w:cs="Arial"/>
                <w:sz w:val="16"/>
                <w:szCs w:val="16"/>
              </w:rPr>
              <w:t>FINANCIJA, PU</w:t>
            </w:r>
          </w:p>
        </w:tc>
        <w:tc>
          <w:tcPr>
            <w:tcW w:w="476" w:type="pct"/>
          </w:tcPr>
          <w:p w:rsidRPr="00E335FA" w:rsidR="00E335FA" w:rsidP="00687021" w:rsidRDefault="00E335FA">
            <w:pPr>
              <w:pStyle w:val="TableParagraph"/>
              <w:spacing w:line="229" w:lineRule="exact"/>
              <w:ind w:left="108"/>
              <w:rPr>
                <w:rFonts w:ascii="Arial" w:hAnsi="Arial" w:cs="Arial"/>
                <w:sz w:val="16"/>
                <w:szCs w:val="16"/>
              </w:rPr>
            </w:pPr>
            <w:r w:rsidRPr="00E335FA">
              <w:rPr>
                <w:rFonts w:ascii="Arial" w:hAnsi="Arial" w:cs="Arial"/>
                <w:spacing w:val="-2"/>
                <w:sz w:val="16"/>
                <w:szCs w:val="16"/>
              </w:rPr>
              <w:t>18683136487</w:t>
            </w:r>
          </w:p>
        </w:tc>
        <w:tc>
          <w:tcPr>
            <w:tcW w:w="538" w:type="pct"/>
          </w:tcPr>
          <w:p w:rsidRPr="00E335FA" w:rsidR="00E335FA" w:rsidP="00687021" w:rsidRDefault="00E335FA">
            <w:pPr>
              <w:pStyle w:val="TableParagraph"/>
              <w:ind w:left="109" w:right="142"/>
              <w:rPr>
                <w:rFonts w:ascii="Arial" w:hAnsi="Arial" w:cs="Arial"/>
                <w:sz w:val="16"/>
                <w:szCs w:val="16"/>
              </w:rPr>
            </w:pPr>
            <w:r w:rsidRPr="00E335FA">
              <w:rPr>
                <w:rFonts w:ascii="Arial" w:hAnsi="Arial" w:cs="Arial"/>
                <w:spacing w:val="-2"/>
                <w:w w:val="80"/>
                <w:sz w:val="16"/>
                <w:szCs w:val="16"/>
              </w:rPr>
              <w:t xml:space="preserve">Katančićeva </w:t>
            </w:r>
            <w:r w:rsidRPr="00E335FA">
              <w:rPr>
                <w:rFonts w:ascii="Arial" w:hAnsi="Arial" w:cs="Arial"/>
                <w:sz w:val="16"/>
                <w:szCs w:val="16"/>
              </w:rPr>
              <w:t>5, Zagreb</w:t>
            </w:r>
          </w:p>
        </w:tc>
        <w:tc>
          <w:tcPr>
            <w:tcW w:w="474" w:type="pct"/>
          </w:tcPr>
          <w:p w:rsidRPr="00E335FA" w:rsidR="00E335FA" w:rsidP="00687021" w:rsidRDefault="00E335FA">
            <w:pPr>
              <w:pStyle w:val="TableParagraph"/>
              <w:spacing w:line="229" w:lineRule="exact"/>
              <w:ind w:left="110"/>
              <w:rPr>
                <w:rFonts w:ascii="Arial" w:hAnsi="Arial" w:cs="Arial"/>
                <w:sz w:val="16"/>
                <w:szCs w:val="16"/>
              </w:rPr>
            </w:pPr>
            <w:r w:rsidRPr="00E335FA">
              <w:rPr>
                <w:rFonts w:ascii="Arial" w:hAnsi="Arial" w:cs="Arial"/>
                <w:spacing w:val="-2"/>
                <w:sz w:val="16"/>
                <w:szCs w:val="16"/>
              </w:rPr>
              <w:t>30.478,23</w:t>
            </w:r>
          </w:p>
        </w:tc>
        <w:tc>
          <w:tcPr>
            <w:tcW w:w="476" w:type="pct"/>
          </w:tcPr>
          <w:p w:rsidRPr="00E335FA" w:rsidR="00E335FA" w:rsidP="00687021" w:rsidRDefault="00E335FA">
            <w:pPr>
              <w:pStyle w:val="TableParagraph"/>
              <w:ind w:left="111" w:right="115"/>
              <w:rPr>
                <w:rFonts w:ascii="Arial" w:hAnsi="Arial" w:cs="Arial"/>
                <w:sz w:val="16"/>
                <w:szCs w:val="16"/>
              </w:rPr>
            </w:pPr>
            <w:r w:rsidRPr="00E335FA">
              <w:rPr>
                <w:rFonts w:ascii="Arial" w:hAnsi="Arial" w:cs="Arial"/>
                <w:sz w:val="16"/>
                <w:szCs w:val="16"/>
              </w:rPr>
              <w:t xml:space="preserve">Porez na </w:t>
            </w:r>
            <w:r w:rsidRPr="00E335FA">
              <w:rPr>
                <w:rFonts w:ascii="Arial" w:hAnsi="Arial" w:cs="Arial"/>
                <w:spacing w:val="-2"/>
                <w:sz w:val="16"/>
                <w:szCs w:val="16"/>
              </w:rPr>
              <w:t xml:space="preserve">dohodak, </w:t>
            </w:r>
            <w:r w:rsidRPr="00E335FA">
              <w:rPr>
                <w:rFonts w:ascii="Arial" w:hAnsi="Arial" w:cs="Arial"/>
                <w:sz w:val="16"/>
                <w:szCs w:val="16"/>
              </w:rPr>
              <w:t>doprinos</w:t>
            </w:r>
            <w:r w:rsidRPr="00E335FA">
              <w:rPr>
                <w:rFonts w:ascii="Arial" w:hAnsi="Arial" w:cs="Arial"/>
                <w:spacing w:val="-14"/>
                <w:sz w:val="16"/>
                <w:szCs w:val="16"/>
              </w:rPr>
              <w:t xml:space="preserve"> </w:t>
            </w:r>
            <w:r w:rsidRPr="00E335FA">
              <w:rPr>
                <w:rFonts w:ascii="Arial" w:hAnsi="Arial" w:cs="Arial"/>
                <w:sz w:val="16"/>
                <w:szCs w:val="16"/>
              </w:rPr>
              <w:t>za MIO II.</w:t>
            </w:r>
          </w:p>
          <w:p w:rsidRPr="00E335FA" w:rsidR="00E335FA" w:rsidP="00687021" w:rsidRDefault="00E335FA">
            <w:pPr>
              <w:pStyle w:val="TableParagraph"/>
              <w:spacing w:before="1"/>
              <w:ind w:left="111" w:right="115"/>
              <w:rPr>
                <w:rFonts w:ascii="Arial" w:hAnsi="Arial" w:cs="Arial"/>
                <w:sz w:val="16"/>
                <w:szCs w:val="16"/>
              </w:rPr>
            </w:pPr>
            <w:r w:rsidRPr="00E335FA">
              <w:rPr>
                <w:rFonts w:ascii="Arial" w:hAnsi="Arial" w:cs="Arial"/>
                <w:spacing w:val="-2"/>
                <w:sz w:val="16"/>
                <w:szCs w:val="16"/>
              </w:rPr>
              <w:t xml:space="preserve">stup, </w:t>
            </w:r>
            <w:r w:rsidRPr="00E335FA">
              <w:rPr>
                <w:rFonts w:ascii="Arial" w:hAnsi="Arial" w:cs="Arial"/>
                <w:sz w:val="16"/>
                <w:szCs w:val="16"/>
              </w:rPr>
              <w:t>doprinos</w:t>
            </w:r>
            <w:r w:rsidRPr="00E335FA">
              <w:rPr>
                <w:rFonts w:ascii="Arial" w:hAnsi="Arial" w:cs="Arial"/>
                <w:spacing w:val="-14"/>
                <w:sz w:val="16"/>
                <w:szCs w:val="16"/>
              </w:rPr>
              <w:t xml:space="preserve"> </w:t>
            </w:r>
            <w:r w:rsidRPr="00E335FA">
              <w:rPr>
                <w:rFonts w:ascii="Arial" w:hAnsi="Arial" w:cs="Arial"/>
                <w:sz w:val="16"/>
                <w:szCs w:val="16"/>
              </w:rPr>
              <w:t xml:space="preserve">za </w:t>
            </w:r>
            <w:r w:rsidRPr="00E335FA">
              <w:rPr>
                <w:rFonts w:ascii="Arial" w:hAnsi="Arial" w:cs="Arial"/>
                <w:spacing w:val="-4"/>
                <w:sz w:val="16"/>
                <w:szCs w:val="16"/>
              </w:rPr>
              <w:t>MIO,</w:t>
            </w:r>
          </w:p>
          <w:p w:rsidRPr="00E335FA" w:rsidR="00E335FA" w:rsidP="00687021" w:rsidRDefault="00E335FA">
            <w:pPr>
              <w:pStyle w:val="TableParagraph"/>
              <w:ind w:left="111" w:right="115"/>
              <w:rPr>
                <w:rFonts w:ascii="Arial" w:hAnsi="Arial" w:cs="Arial"/>
                <w:sz w:val="16"/>
                <w:szCs w:val="16"/>
              </w:rPr>
            </w:pPr>
            <w:r w:rsidRPr="00E335FA">
              <w:rPr>
                <w:rFonts w:ascii="Arial" w:hAnsi="Arial" w:cs="Arial"/>
                <w:sz w:val="16"/>
                <w:szCs w:val="16"/>
              </w:rPr>
              <w:t>doprinos</w:t>
            </w:r>
            <w:r w:rsidRPr="00E335FA">
              <w:rPr>
                <w:rFonts w:ascii="Arial" w:hAnsi="Arial" w:cs="Arial"/>
                <w:spacing w:val="-14"/>
                <w:sz w:val="16"/>
                <w:szCs w:val="16"/>
              </w:rPr>
              <w:t xml:space="preserve"> </w:t>
            </w:r>
            <w:r w:rsidRPr="00E335FA">
              <w:rPr>
                <w:rFonts w:ascii="Arial" w:hAnsi="Arial" w:cs="Arial"/>
                <w:sz w:val="16"/>
                <w:szCs w:val="16"/>
              </w:rPr>
              <w:t xml:space="preserve">za </w:t>
            </w:r>
            <w:r w:rsidRPr="00E335FA">
              <w:rPr>
                <w:rFonts w:ascii="Arial" w:hAnsi="Arial" w:cs="Arial"/>
                <w:spacing w:val="-6"/>
                <w:sz w:val="16"/>
                <w:szCs w:val="16"/>
              </w:rPr>
              <w:t>ZO</w:t>
            </w:r>
          </w:p>
        </w:tc>
        <w:tc>
          <w:tcPr>
            <w:tcW w:w="431" w:type="pct"/>
          </w:tcPr>
          <w:p w:rsidRPr="00E335FA" w:rsidR="00E335FA" w:rsidP="00687021" w:rsidRDefault="00E335FA">
            <w:pPr>
              <w:pStyle w:val="TableParagraph"/>
              <w:spacing w:line="229" w:lineRule="exact"/>
              <w:ind w:left="112"/>
              <w:rPr>
                <w:rFonts w:ascii="Arial" w:hAnsi="Arial" w:cs="Arial"/>
                <w:sz w:val="16"/>
                <w:szCs w:val="16"/>
              </w:rPr>
            </w:pPr>
            <w:r w:rsidRPr="00E335FA">
              <w:rPr>
                <w:rFonts w:ascii="Arial" w:hAnsi="Arial" w:cs="Arial"/>
                <w:spacing w:val="-2"/>
                <w:sz w:val="16"/>
                <w:szCs w:val="16"/>
              </w:rPr>
              <w:t>30.478,23</w:t>
            </w:r>
          </w:p>
        </w:tc>
        <w:tc>
          <w:tcPr>
            <w:tcW w:w="495" w:type="pct"/>
          </w:tcPr>
          <w:p w:rsidRPr="00E335FA" w:rsidR="00E335FA" w:rsidP="00687021" w:rsidRDefault="00E335FA">
            <w:pPr>
              <w:pStyle w:val="TableParagraph"/>
              <w:ind w:left="115" w:right="255"/>
              <w:rPr>
                <w:rFonts w:ascii="Arial" w:hAnsi="Arial" w:cs="Arial"/>
                <w:sz w:val="16"/>
                <w:szCs w:val="16"/>
              </w:rPr>
            </w:pPr>
            <w:r w:rsidRPr="00E335FA">
              <w:rPr>
                <w:rFonts w:ascii="Arial" w:hAnsi="Arial" w:cs="Arial"/>
                <w:spacing w:val="-2"/>
                <w:sz w:val="16"/>
                <w:szCs w:val="16"/>
              </w:rPr>
              <w:t xml:space="preserve">Obveza plaćanja </w:t>
            </w:r>
            <w:r w:rsidRPr="00E335FA">
              <w:rPr>
                <w:rFonts w:ascii="Arial" w:hAnsi="Arial" w:cs="Arial"/>
                <w:sz w:val="16"/>
                <w:szCs w:val="16"/>
              </w:rPr>
              <w:t>poreza</w:t>
            </w:r>
            <w:r w:rsidRPr="00E335FA">
              <w:rPr>
                <w:rFonts w:ascii="Arial" w:hAnsi="Arial" w:cs="Arial"/>
                <w:spacing w:val="-14"/>
                <w:sz w:val="16"/>
                <w:szCs w:val="16"/>
              </w:rPr>
              <w:t xml:space="preserve"> </w:t>
            </w:r>
            <w:r w:rsidRPr="00E335FA">
              <w:rPr>
                <w:rFonts w:ascii="Arial" w:hAnsi="Arial" w:cs="Arial"/>
                <w:sz w:val="16"/>
                <w:szCs w:val="16"/>
              </w:rPr>
              <w:t xml:space="preserve">na </w:t>
            </w:r>
            <w:r w:rsidRPr="00E335FA">
              <w:rPr>
                <w:rFonts w:ascii="Arial" w:hAnsi="Arial" w:cs="Arial"/>
                <w:spacing w:val="-2"/>
                <w:sz w:val="16"/>
                <w:szCs w:val="16"/>
              </w:rPr>
              <w:t xml:space="preserve">dohodak, doprinosa </w:t>
            </w:r>
            <w:r w:rsidRPr="00E335FA">
              <w:rPr>
                <w:rFonts w:ascii="Arial" w:hAnsi="Arial" w:cs="Arial"/>
                <w:sz w:val="16"/>
                <w:szCs w:val="16"/>
              </w:rPr>
              <w:t>za</w:t>
            </w:r>
            <w:r w:rsidRPr="00E335FA">
              <w:rPr>
                <w:rFonts w:ascii="Arial" w:hAnsi="Arial" w:cs="Arial"/>
                <w:spacing w:val="-4"/>
                <w:sz w:val="16"/>
                <w:szCs w:val="16"/>
              </w:rPr>
              <w:t xml:space="preserve"> </w:t>
            </w:r>
            <w:r w:rsidRPr="00E335FA">
              <w:rPr>
                <w:rFonts w:ascii="Arial" w:hAnsi="Arial" w:cs="Arial"/>
                <w:sz w:val="16"/>
                <w:szCs w:val="16"/>
              </w:rPr>
              <w:t>MIO</w:t>
            </w:r>
            <w:r w:rsidRPr="00E335FA">
              <w:rPr>
                <w:rFonts w:ascii="Arial" w:hAnsi="Arial" w:cs="Arial"/>
                <w:spacing w:val="-3"/>
                <w:sz w:val="16"/>
                <w:szCs w:val="16"/>
              </w:rPr>
              <w:t xml:space="preserve"> </w:t>
            </w:r>
            <w:r w:rsidRPr="00E335FA">
              <w:rPr>
                <w:rFonts w:ascii="Arial" w:hAnsi="Arial" w:cs="Arial"/>
                <w:spacing w:val="-5"/>
                <w:sz w:val="16"/>
                <w:szCs w:val="16"/>
              </w:rPr>
              <w:t>II.</w:t>
            </w:r>
          </w:p>
          <w:p w:rsidRPr="00E335FA" w:rsidR="00E335FA" w:rsidP="00687021" w:rsidRDefault="00E335FA">
            <w:pPr>
              <w:pStyle w:val="TableParagraph"/>
              <w:ind w:left="115" w:right="270"/>
              <w:rPr>
                <w:rFonts w:ascii="Arial" w:hAnsi="Arial" w:cs="Arial"/>
                <w:sz w:val="16"/>
                <w:szCs w:val="16"/>
              </w:rPr>
            </w:pPr>
            <w:r w:rsidRPr="00E335FA">
              <w:rPr>
                <w:rFonts w:ascii="Arial" w:hAnsi="Arial" w:cs="Arial"/>
                <w:spacing w:val="-2"/>
                <w:sz w:val="16"/>
                <w:szCs w:val="16"/>
              </w:rPr>
              <w:t xml:space="preserve">stup, doprinosa </w:t>
            </w:r>
            <w:r w:rsidRPr="00E335FA">
              <w:rPr>
                <w:rFonts w:ascii="Arial" w:hAnsi="Arial" w:cs="Arial"/>
                <w:sz w:val="16"/>
                <w:szCs w:val="16"/>
              </w:rPr>
              <w:t xml:space="preserve">za MIO, </w:t>
            </w:r>
            <w:r w:rsidRPr="00E335FA">
              <w:rPr>
                <w:rFonts w:ascii="Arial" w:hAnsi="Arial" w:cs="Arial"/>
                <w:spacing w:val="-2"/>
                <w:sz w:val="16"/>
                <w:szCs w:val="16"/>
              </w:rPr>
              <w:t xml:space="preserve">doprinosa </w:t>
            </w:r>
            <w:r w:rsidRPr="00E335FA">
              <w:rPr>
                <w:rFonts w:ascii="Arial" w:hAnsi="Arial" w:cs="Arial"/>
                <w:sz w:val="16"/>
                <w:szCs w:val="16"/>
              </w:rPr>
              <w:t>za ZO</w:t>
            </w:r>
          </w:p>
        </w:tc>
        <w:tc>
          <w:tcPr>
            <w:tcW w:w="421" w:type="pct"/>
          </w:tcPr>
          <w:p w:rsidRPr="00E335FA" w:rsidR="00E335FA" w:rsidP="00687021" w:rsidRDefault="00E335FA">
            <w:pPr>
              <w:pStyle w:val="TableParagraph"/>
              <w:spacing w:line="229" w:lineRule="exact"/>
              <w:ind w:left="114"/>
              <w:rPr>
                <w:rFonts w:ascii="Arial" w:hAnsi="Arial" w:cs="Arial"/>
                <w:sz w:val="16"/>
                <w:szCs w:val="16"/>
              </w:rPr>
            </w:pPr>
            <w:r w:rsidRPr="00E335FA">
              <w:rPr>
                <w:rFonts w:ascii="Arial" w:hAnsi="Arial" w:cs="Arial"/>
                <w:spacing w:val="-4"/>
                <w:sz w:val="16"/>
                <w:szCs w:val="16"/>
              </w:rPr>
              <w:t>0,00</w:t>
            </w:r>
          </w:p>
        </w:tc>
        <w:tc>
          <w:tcPr>
            <w:tcW w:w="307" w:type="pct"/>
          </w:tcPr>
          <w:p w:rsidRPr="00E335FA" w:rsidR="00E335FA" w:rsidP="00687021" w:rsidRDefault="00E335FA">
            <w:pPr>
              <w:pStyle w:val="TableParagraph"/>
              <w:spacing w:line="229" w:lineRule="exact"/>
              <w:ind w:left="116"/>
              <w:rPr>
                <w:rFonts w:ascii="Arial" w:hAnsi="Arial" w:cs="Arial"/>
                <w:sz w:val="16"/>
                <w:szCs w:val="16"/>
              </w:rPr>
            </w:pPr>
            <w:r w:rsidRPr="00E335FA">
              <w:rPr>
                <w:rFonts w:ascii="Arial" w:hAnsi="Arial" w:cs="Arial"/>
                <w:spacing w:val="-10"/>
                <w:sz w:val="16"/>
                <w:szCs w:val="16"/>
              </w:rPr>
              <w:t>-</w:t>
            </w:r>
          </w:p>
        </w:tc>
        <w:tc>
          <w:tcPr>
            <w:tcW w:w="549" w:type="pct"/>
          </w:tcPr>
          <w:p w:rsidRPr="0094789B" w:rsidR="00E335FA" w:rsidP="00687021" w:rsidRDefault="00E335FA">
            <w:pPr>
              <w:pStyle w:val="TableParagraph"/>
              <w:ind w:left="116"/>
              <w:rPr>
                <w:rFonts w:ascii="Arial" w:hAnsi="Arial" w:cs="Arial"/>
                <w:sz w:val="16"/>
                <w:szCs w:val="16"/>
              </w:rPr>
            </w:pPr>
            <w:r w:rsidRPr="00E335FA">
              <w:rPr>
                <w:rFonts w:ascii="Arial" w:hAnsi="Arial" w:cs="Arial"/>
                <w:sz w:val="16"/>
                <w:szCs w:val="16"/>
              </w:rPr>
              <w:t>Da, za iznos 30.478,23</w:t>
            </w:r>
            <w:r w:rsidRPr="00E335FA">
              <w:rPr>
                <w:rFonts w:ascii="Arial" w:hAnsi="Arial" w:cs="Arial"/>
                <w:spacing w:val="-10"/>
                <w:sz w:val="16"/>
                <w:szCs w:val="16"/>
              </w:rPr>
              <w:t xml:space="preserve"> </w:t>
            </w:r>
            <w:r w:rsidRPr="0094789B">
              <w:rPr>
                <w:rFonts w:ascii="Arial" w:hAnsi="Arial" w:cs="Arial"/>
                <w:spacing w:val="-5"/>
                <w:sz w:val="16"/>
                <w:szCs w:val="16"/>
              </w:rPr>
              <w:t>EUR</w:t>
            </w:r>
          </w:p>
          <w:p w:rsidRPr="0094789B" w:rsidR="00E335FA" w:rsidP="00687021" w:rsidRDefault="00E335FA">
            <w:pPr>
              <w:pStyle w:val="TableParagraph"/>
              <w:spacing w:before="80"/>
              <w:ind w:left="116"/>
              <w:rPr>
                <w:rFonts w:ascii="Arial" w:hAnsi="Arial" w:cs="Arial"/>
                <w:sz w:val="16"/>
                <w:szCs w:val="16"/>
              </w:rPr>
            </w:pPr>
            <w:r w:rsidRPr="0094789B">
              <w:rPr>
                <w:rFonts w:ascii="Arial" w:hAnsi="Arial" w:cs="Arial"/>
                <w:sz w:val="16"/>
                <w:szCs w:val="16"/>
              </w:rPr>
              <w:t>Rješenje</w:t>
            </w:r>
            <w:r w:rsidRPr="0094789B">
              <w:rPr>
                <w:rFonts w:ascii="Arial" w:hAnsi="Arial" w:cs="Arial"/>
                <w:spacing w:val="-14"/>
                <w:sz w:val="16"/>
                <w:szCs w:val="16"/>
              </w:rPr>
              <w:t xml:space="preserve"> </w:t>
            </w:r>
            <w:r w:rsidRPr="0094789B">
              <w:rPr>
                <w:rFonts w:ascii="Arial" w:hAnsi="Arial" w:cs="Arial"/>
                <w:sz w:val="16"/>
                <w:szCs w:val="16"/>
              </w:rPr>
              <w:t>o</w:t>
            </w:r>
            <w:r w:rsidRPr="0094789B">
              <w:rPr>
                <w:rFonts w:ascii="Arial" w:hAnsi="Arial" w:cs="Arial"/>
                <w:spacing w:val="-14"/>
                <w:sz w:val="16"/>
                <w:szCs w:val="16"/>
              </w:rPr>
              <w:t xml:space="preserve"> </w:t>
            </w:r>
            <w:r w:rsidRPr="0094789B">
              <w:rPr>
                <w:rFonts w:ascii="Arial" w:hAnsi="Arial" w:cs="Arial"/>
                <w:sz w:val="16"/>
                <w:szCs w:val="16"/>
              </w:rPr>
              <w:t xml:space="preserve">ovrsi MF, PU od </w:t>
            </w:r>
            <w:r w:rsidRPr="0094789B">
              <w:rPr>
                <w:rFonts w:ascii="Arial" w:hAnsi="Arial" w:cs="Arial"/>
                <w:spacing w:val="-2"/>
                <w:sz w:val="16"/>
                <w:szCs w:val="16"/>
              </w:rPr>
              <w:t>29.02.2024.</w:t>
            </w:r>
          </w:p>
          <w:p w:rsidRPr="0094789B" w:rsidR="00E335FA" w:rsidP="00687021" w:rsidRDefault="00E335FA">
            <w:pPr>
              <w:pStyle w:val="TableParagraph"/>
              <w:spacing w:before="1"/>
              <w:ind w:left="116" w:right="391"/>
              <w:rPr>
                <w:rFonts w:ascii="Arial" w:hAnsi="Arial" w:cs="Arial"/>
                <w:sz w:val="16"/>
                <w:szCs w:val="16"/>
              </w:rPr>
            </w:pPr>
            <w:r w:rsidRPr="0094789B">
              <w:rPr>
                <w:rFonts w:ascii="Arial" w:hAnsi="Arial" w:cs="Arial"/>
                <w:sz w:val="16"/>
                <w:szCs w:val="16"/>
              </w:rPr>
              <w:t>KLASA:</w:t>
            </w:r>
            <w:r w:rsidRPr="0094789B">
              <w:rPr>
                <w:rFonts w:ascii="Arial" w:hAnsi="Arial" w:cs="Arial"/>
                <w:spacing w:val="-14"/>
                <w:sz w:val="16"/>
                <w:szCs w:val="16"/>
              </w:rPr>
              <w:t xml:space="preserve"> </w:t>
            </w:r>
            <w:r w:rsidRPr="0094789B">
              <w:rPr>
                <w:rFonts w:ascii="Arial" w:hAnsi="Arial" w:cs="Arial"/>
                <w:sz w:val="16"/>
                <w:szCs w:val="16"/>
              </w:rPr>
              <w:t xml:space="preserve">UP/I- </w:t>
            </w:r>
            <w:r w:rsidRPr="0094789B">
              <w:rPr>
                <w:rFonts w:ascii="Arial" w:hAnsi="Arial" w:cs="Arial"/>
                <w:spacing w:val="-2"/>
                <w:sz w:val="16"/>
                <w:szCs w:val="16"/>
              </w:rPr>
              <w:t>415-02/2024-</w:t>
            </w:r>
          </w:p>
          <w:p w:rsidRPr="0094789B" w:rsidR="00E335FA" w:rsidP="00687021" w:rsidRDefault="00E335FA">
            <w:pPr>
              <w:pStyle w:val="TableParagraph"/>
              <w:ind w:left="116" w:right="186"/>
              <w:rPr>
                <w:rFonts w:ascii="Arial" w:hAnsi="Arial" w:cs="Arial"/>
                <w:sz w:val="16"/>
                <w:szCs w:val="16"/>
              </w:rPr>
            </w:pPr>
            <w:r w:rsidRPr="0094789B">
              <w:rPr>
                <w:rFonts w:ascii="Arial" w:hAnsi="Arial" w:cs="Arial"/>
                <w:spacing w:val="-2"/>
                <w:sz w:val="16"/>
                <w:szCs w:val="16"/>
              </w:rPr>
              <w:t xml:space="preserve">001/958, </w:t>
            </w:r>
            <w:r w:rsidRPr="0094789B">
              <w:rPr>
                <w:rFonts w:ascii="Arial" w:hAnsi="Arial" w:cs="Arial"/>
                <w:sz w:val="16"/>
                <w:szCs w:val="16"/>
              </w:rPr>
              <w:t xml:space="preserve">URBROJ: 513- </w:t>
            </w:r>
            <w:r w:rsidRPr="0094789B">
              <w:rPr>
                <w:rFonts w:ascii="Arial" w:hAnsi="Arial" w:cs="Arial"/>
                <w:spacing w:val="-2"/>
                <w:sz w:val="16"/>
                <w:szCs w:val="16"/>
              </w:rPr>
              <w:t>007-22/2024-</w:t>
            </w:r>
            <w:r w:rsidRPr="0094789B">
              <w:rPr>
                <w:rFonts w:ascii="Arial" w:hAnsi="Arial" w:cs="Arial"/>
                <w:spacing w:val="-5"/>
                <w:sz w:val="16"/>
                <w:szCs w:val="16"/>
              </w:rPr>
              <w:t>01</w:t>
            </w:r>
          </w:p>
          <w:p w:rsidRPr="0094789B" w:rsidR="009C00D3" w:rsidP="009C00D3" w:rsidRDefault="00E335FA">
            <w:pPr>
              <w:pStyle w:val="TableParagraph"/>
              <w:ind w:left="116" w:right="268"/>
              <w:rPr>
                <w:rFonts w:ascii="Arial" w:hAnsi="Arial" w:cs="Arial"/>
                <w:sz w:val="16"/>
                <w:szCs w:val="16"/>
              </w:rPr>
            </w:pPr>
            <w:r w:rsidRPr="0094789B">
              <w:rPr>
                <w:rFonts w:ascii="Arial" w:hAnsi="Arial" w:cs="Arial"/>
                <w:spacing w:val="-2"/>
                <w:sz w:val="16"/>
                <w:szCs w:val="16"/>
              </w:rPr>
              <w:t xml:space="preserve">Privremeno </w:t>
            </w:r>
            <w:r w:rsidRPr="0094789B">
              <w:rPr>
                <w:rFonts w:ascii="Arial" w:hAnsi="Arial" w:cs="Arial"/>
                <w:sz w:val="16"/>
                <w:szCs w:val="16"/>
              </w:rPr>
              <w:t>rješenje</w:t>
            </w:r>
            <w:r w:rsidRPr="0094789B">
              <w:rPr>
                <w:rFonts w:ascii="Arial" w:hAnsi="Arial" w:cs="Arial"/>
                <w:spacing w:val="-14"/>
                <w:sz w:val="16"/>
                <w:szCs w:val="16"/>
              </w:rPr>
              <w:t xml:space="preserve"> </w:t>
            </w:r>
            <w:r w:rsidRPr="0094789B">
              <w:rPr>
                <w:rFonts w:ascii="Arial" w:hAnsi="Arial" w:cs="Arial"/>
                <w:sz w:val="16"/>
                <w:szCs w:val="16"/>
              </w:rPr>
              <w:t>MF,</w:t>
            </w:r>
            <w:r w:rsidRPr="0094789B">
              <w:rPr>
                <w:rFonts w:ascii="Arial" w:hAnsi="Arial" w:cs="Arial"/>
                <w:spacing w:val="-14"/>
                <w:sz w:val="16"/>
                <w:szCs w:val="16"/>
              </w:rPr>
              <w:t xml:space="preserve"> </w:t>
            </w:r>
            <w:r w:rsidRPr="0094789B">
              <w:rPr>
                <w:rFonts w:ascii="Arial" w:hAnsi="Arial" w:cs="Arial"/>
                <w:sz w:val="16"/>
                <w:szCs w:val="16"/>
              </w:rPr>
              <w:t>PU</w:t>
            </w:r>
            <w:r w:rsidR="0094789B">
              <w:rPr>
                <w:rFonts w:ascii="Arial" w:hAnsi="Arial" w:cs="Arial"/>
                <w:sz w:val="16"/>
                <w:szCs w:val="16"/>
              </w:rPr>
              <w:t xml:space="preserve"> o</w:t>
            </w:r>
            <w:r w:rsidRPr="0094789B" w:rsidR="009C00D3">
              <w:rPr>
                <w:rFonts w:ascii="Arial" w:hAnsi="Arial" w:cs="Arial"/>
                <w:sz w:val="16"/>
                <w:szCs w:val="16"/>
              </w:rPr>
              <w:t>d</w:t>
            </w:r>
            <w:r w:rsidRPr="0094789B" w:rsidR="009C00D3">
              <w:rPr>
                <w:rFonts w:ascii="Arial" w:hAnsi="Arial" w:cs="Arial"/>
                <w:spacing w:val="-14"/>
                <w:sz w:val="16"/>
                <w:szCs w:val="16"/>
              </w:rPr>
              <w:t xml:space="preserve"> </w:t>
            </w:r>
            <w:r w:rsidRPr="0094789B" w:rsidR="009C00D3">
              <w:rPr>
                <w:rFonts w:ascii="Arial" w:hAnsi="Arial" w:cs="Arial"/>
                <w:sz w:val="16"/>
                <w:szCs w:val="16"/>
              </w:rPr>
              <w:t xml:space="preserve">21.11.2024. KLASA: UP/I- </w:t>
            </w:r>
            <w:r w:rsidRPr="0094789B" w:rsidR="009C00D3">
              <w:rPr>
                <w:rFonts w:ascii="Arial" w:hAnsi="Arial" w:cs="Arial"/>
                <w:spacing w:val="-2"/>
                <w:sz w:val="16"/>
                <w:szCs w:val="16"/>
              </w:rPr>
              <w:t>410-23/24-</w:t>
            </w:r>
          </w:p>
          <w:p w:rsidRPr="0094789B" w:rsidR="009C00D3" w:rsidP="009C00D3" w:rsidRDefault="009C00D3">
            <w:pPr>
              <w:pStyle w:val="TableParagraph"/>
              <w:spacing w:line="229" w:lineRule="exact"/>
              <w:ind w:left="116"/>
              <w:rPr>
                <w:rFonts w:ascii="Arial" w:hAnsi="Arial" w:cs="Arial"/>
                <w:sz w:val="16"/>
                <w:szCs w:val="16"/>
              </w:rPr>
            </w:pPr>
            <w:r w:rsidRPr="0094789B">
              <w:rPr>
                <w:rFonts w:ascii="Arial" w:hAnsi="Arial" w:cs="Arial"/>
                <w:sz w:val="16"/>
                <w:szCs w:val="16"/>
              </w:rPr>
              <w:t>20/39,</w:t>
            </w:r>
            <w:r w:rsidRPr="0094789B">
              <w:rPr>
                <w:rFonts w:ascii="Arial" w:hAnsi="Arial" w:cs="Arial"/>
                <w:spacing w:val="-7"/>
                <w:sz w:val="16"/>
                <w:szCs w:val="16"/>
              </w:rPr>
              <w:t xml:space="preserve"> </w:t>
            </w:r>
            <w:r w:rsidRPr="0094789B">
              <w:rPr>
                <w:rFonts w:ascii="Arial" w:hAnsi="Arial" w:cs="Arial"/>
                <w:spacing w:val="-2"/>
                <w:sz w:val="16"/>
                <w:szCs w:val="16"/>
              </w:rPr>
              <w:t>URBROJ:</w:t>
            </w:r>
          </w:p>
          <w:p w:rsidRPr="0094789B" w:rsidR="009C00D3" w:rsidP="009C00D3" w:rsidRDefault="009C00D3">
            <w:pPr>
              <w:pStyle w:val="TableParagraph"/>
              <w:ind w:left="116"/>
              <w:rPr>
                <w:rFonts w:ascii="Arial" w:hAnsi="Arial" w:cs="Arial"/>
                <w:sz w:val="16"/>
                <w:szCs w:val="16"/>
              </w:rPr>
            </w:pPr>
            <w:r w:rsidRPr="0094789B">
              <w:rPr>
                <w:rFonts w:ascii="Arial" w:hAnsi="Arial" w:cs="Arial"/>
                <w:spacing w:val="-2"/>
                <w:sz w:val="16"/>
                <w:szCs w:val="16"/>
              </w:rPr>
              <w:t>513-07-22-</w:t>
            </w:r>
            <w:r w:rsidRPr="0094789B">
              <w:rPr>
                <w:rFonts w:ascii="Arial" w:hAnsi="Arial" w:cs="Arial"/>
                <w:spacing w:val="-5"/>
                <w:sz w:val="16"/>
                <w:szCs w:val="16"/>
              </w:rPr>
              <w:t>01-</w:t>
            </w:r>
          </w:p>
          <w:p w:rsidRPr="0094789B" w:rsidR="009C00D3" w:rsidP="009C00D3" w:rsidRDefault="009C00D3">
            <w:pPr>
              <w:pStyle w:val="TableParagraph"/>
              <w:ind w:left="116"/>
              <w:rPr>
                <w:rFonts w:ascii="Arial" w:hAnsi="Arial" w:cs="Arial"/>
                <w:sz w:val="16"/>
                <w:szCs w:val="16"/>
              </w:rPr>
            </w:pPr>
            <w:r w:rsidRPr="0094789B">
              <w:rPr>
                <w:rFonts w:ascii="Arial" w:hAnsi="Arial" w:cs="Arial"/>
                <w:sz w:val="16"/>
                <w:szCs w:val="16"/>
              </w:rPr>
              <w:t>24-2.</w:t>
            </w:r>
            <w:r w:rsidRPr="0094789B">
              <w:rPr>
                <w:rFonts w:ascii="Arial" w:hAnsi="Arial" w:cs="Arial"/>
                <w:spacing w:val="-6"/>
                <w:sz w:val="16"/>
                <w:szCs w:val="16"/>
              </w:rPr>
              <w:t xml:space="preserve"> </w:t>
            </w:r>
            <w:r w:rsidRPr="0094789B">
              <w:rPr>
                <w:rFonts w:ascii="Arial" w:hAnsi="Arial" w:cs="Arial"/>
                <w:spacing w:val="-2"/>
                <w:sz w:val="16"/>
                <w:szCs w:val="16"/>
              </w:rPr>
              <w:t>Prijava</w:t>
            </w:r>
          </w:p>
          <w:p w:rsidRPr="0094789B" w:rsidR="009C00D3" w:rsidP="009C00D3" w:rsidRDefault="009C00D3">
            <w:pPr>
              <w:pStyle w:val="TableParagraph"/>
              <w:spacing w:line="229" w:lineRule="exact"/>
              <w:ind w:left="116"/>
              <w:rPr>
                <w:rFonts w:ascii="Arial" w:hAnsi="Arial" w:cs="Arial"/>
                <w:sz w:val="16"/>
                <w:szCs w:val="16"/>
              </w:rPr>
            </w:pPr>
            <w:r w:rsidRPr="0094789B">
              <w:rPr>
                <w:rFonts w:ascii="Arial" w:hAnsi="Arial" w:cs="Arial"/>
                <w:sz w:val="16"/>
                <w:szCs w:val="16"/>
              </w:rPr>
              <w:t>PDV-a</w:t>
            </w:r>
            <w:r w:rsidRPr="0094789B">
              <w:rPr>
                <w:rFonts w:ascii="Arial" w:hAnsi="Arial" w:cs="Arial"/>
                <w:spacing w:val="-7"/>
                <w:sz w:val="16"/>
                <w:szCs w:val="16"/>
              </w:rPr>
              <w:t xml:space="preserve"> </w:t>
            </w:r>
            <w:r w:rsidRPr="0094789B">
              <w:rPr>
                <w:rFonts w:ascii="Arial" w:hAnsi="Arial" w:cs="Arial"/>
                <w:sz w:val="16"/>
                <w:szCs w:val="16"/>
              </w:rPr>
              <w:t>za</w:t>
            </w:r>
            <w:r w:rsidRPr="0094789B">
              <w:rPr>
                <w:rFonts w:ascii="Arial" w:hAnsi="Arial" w:cs="Arial"/>
                <w:spacing w:val="-5"/>
                <w:sz w:val="16"/>
                <w:szCs w:val="16"/>
              </w:rPr>
              <w:t xml:space="preserve"> 02,</w:t>
            </w:r>
          </w:p>
          <w:p w:rsidRPr="0094789B" w:rsidR="009C00D3" w:rsidP="009C00D3" w:rsidRDefault="009C00D3">
            <w:pPr>
              <w:pStyle w:val="TableParagraph"/>
              <w:spacing w:line="229" w:lineRule="exact"/>
              <w:ind w:left="116"/>
              <w:rPr>
                <w:rFonts w:ascii="Arial" w:hAnsi="Arial" w:cs="Arial"/>
                <w:sz w:val="16"/>
                <w:szCs w:val="16"/>
              </w:rPr>
            </w:pPr>
            <w:r w:rsidRPr="0094789B">
              <w:rPr>
                <w:rFonts w:ascii="Arial" w:hAnsi="Arial" w:cs="Arial"/>
                <w:sz w:val="16"/>
                <w:szCs w:val="16"/>
              </w:rPr>
              <w:t>03,</w:t>
            </w:r>
            <w:r w:rsidRPr="0094789B">
              <w:rPr>
                <w:rFonts w:ascii="Arial" w:hAnsi="Arial" w:cs="Arial"/>
                <w:spacing w:val="-4"/>
                <w:sz w:val="16"/>
                <w:szCs w:val="16"/>
              </w:rPr>
              <w:t xml:space="preserve"> </w:t>
            </w:r>
            <w:r w:rsidRPr="0094789B">
              <w:rPr>
                <w:rFonts w:ascii="Arial" w:hAnsi="Arial" w:cs="Arial"/>
                <w:sz w:val="16"/>
                <w:szCs w:val="16"/>
              </w:rPr>
              <w:t>04,</w:t>
            </w:r>
            <w:r w:rsidRPr="0094789B">
              <w:rPr>
                <w:rFonts w:ascii="Arial" w:hAnsi="Arial" w:cs="Arial"/>
                <w:spacing w:val="-3"/>
                <w:sz w:val="16"/>
                <w:szCs w:val="16"/>
              </w:rPr>
              <w:t xml:space="preserve"> </w:t>
            </w:r>
            <w:r w:rsidRPr="0094789B">
              <w:rPr>
                <w:rFonts w:ascii="Arial" w:hAnsi="Arial" w:cs="Arial"/>
                <w:sz w:val="16"/>
                <w:szCs w:val="16"/>
              </w:rPr>
              <w:t>05,</w:t>
            </w:r>
            <w:r w:rsidRPr="0094789B">
              <w:rPr>
                <w:rFonts w:ascii="Arial" w:hAnsi="Arial" w:cs="Arial"/>
                <w:spacing w:val="-4"/>
                <w:sz w:val="16"/>
                <w:szCs w:val="16"/>
              </w:rPr>
              <w:t xml:space="preserve"> </w:t>
            </w:r>
            <w:r w:rsidRPr="0094789B">
              <w:rPr>
                <w:rFonts w:ascii="Arial" w:hAnsi="Arial" w:cs="Arial"/>
                <w:spacing w:val="-7"/>
                <w:sz w:val="16"/>
                <w:szCs w:val="16"/>
              </w:rPr>
              <w:t>06</w:t>
            </w:r>
          </w:p>
          <w:p w:rsidRPr="0094789B" w:rsidR="009C00D3" w:rsidP="009C00D3" w:rsidRDefault="009C00D3">
            <w:pPr>
              <w:pStyle w:val="TableParagraph"/>
              <w:spacing w:before="1"/>
              <w:ind w:left="116" w:right="32"/>
              <w:rPr>
                <w:rFonts w:ascii="Arial" w:hAnsi="Arial" w:cs="Arial"/>
                <w:sz w:val="16"/>
                <w:szCs w:val="16"/>
              </w:rPr>
            </w:pPr>
            <w:r w:rsidRPr="0094789B">
              <w:rPr>
                <w:rFonts w:ascii="Arial" w:hAnsi="Arial" w:cs="Arial"/>
                <w:sz w:val="16"/>
                <w:szCs w:val="16"/>
              </w:rPr>
              <w:t>mj.</w:t>
            </w:r>
            <w:r w:rsidRPr="0094789B">
              <w:rPr>
                <w:rFonts w:ascii="Arial" w:hAnsi="Arial" w:cs="Arial"/>
                <w:spacing w:val="-14"/>
                <w:sz w:val="16"/>
                <w:szCs w:val="16"/>
              </w:rPr>
              <w:t xml:space="preserve"> </w:t>
            </w:r>
            <w:r w:rsidRPr="0094789B">
              <w:rPr>
                <w:rFonts w:ascii="Arial" w:hAnsi="Arial" w:cs="Arial"/>
                <w:sz w:val="16"/>
                <w:szCs w:val="16"/>
              </w:rPr>
              <w:t>2024.</w:t>
            </w:r>
            <w:r w:rsidRPr="0094789B">
              <w:rPr>
                <w:rFonts w:ascii="Arial" w:hAnsi="Arial" w:cs="Arial"/>
                <w:spacing w:val="-14"/>
                <w:sz w:val="16"/>
                <w:szCs w:val="16"/>
              </w:rPr>
              <w:t xml:space="preserve"> </w:t>
            </w:r>
            <w:r w:rsidRPr="0094789B">
              <w:rPr>
                <w:rFonts w:ascii="Arial" w:hAnsi="Arial" w:cs="Arial"/>
                <w:sz w:val="16"/>
                <w:szCs w:val="16"/>
              </w:rPr>
              <w:t>prijava poreza na dobit za 2023.</w:t>
            </w:r>
          </w:p>
          <w:p w:rsidRPr="00E335FA" w:rsidR="00E335FA" w:rsidP="009C00D3" w:rsidRDefault="009C00D3">
            <w:pPr>
              <w:pStyle w:val="TableParagraph"/>
              <w:spacing w:before="60" w:line="230" w:lineRule="atLeast"/>
              <w:ind w:left="116"/>
              <w:rPr>
                <w:rFonts w:ascii="Arial" w:hAnsi="Arial" w:cs="Arial"/>
                <w:sz w:val="16"/>
                <w:szCs w:val="16"/>
              </w:rPr>
            </w:pPr>
            <w:r w:rsidRPr="0094789B">
              <w:rPr>
                <w:rFonts w:ascii="Arial" w:hAnsi="Arial" w:cs="Arial"/>
                <w:sz w:val="16"/>
                <w:szCs w:val="16"/>
              </w:rPr>
              <w:t xml:space="preserve">Izvješća o </w:t>
            </w:r>
            <w:r w:rsidRPr="0094789B">
              <w:rPr>
                <w:rFonts w:ascii="Arial" w:hAnsi="Arial" w:cs="Arial"/>
                <w:spacing w:val="-2"/>
                <w:sz w:val="16"/>
                <w:szCs w:val="16"/>
              </w:rPr>
              <w:t xml:space="preserve">primicima, </w:t>
            </w:r>
            <w:r w:rsidRPr="0094789B">
              <w:rPr>
                <w:rFonts w:ascii="Arial" w:hAnsi="Arial" w:cs="Arial"/>
                <w:sz w:val="16"/>
                <w:szCs w:val="16"/>
              </w:rPr>
              <w:t>porezu na dohodak i prirezu te doprinosima</w:t>
            </w:r>
            <w:r w:rsidRPr="0094789B">
              <w:rPr>
                <w:rFonts w:ascii="Arial" w:hAnsi="Arial" w:cs="Arial"/>
                <w:spacing w:val="-14"/>
                <w:sz w:val="16"/>
                <w:szCs w:val="16"/>
              </w:rPr>
              <w:t xml:space="preserve"> </w:t>
            </w:r>
            <w:r w:rsidRPr="0094789B">
              <w:rPr>
                <w:rFonts w:ascii="Arial" w:hAnsi="Arial" w:cs="Arial"/>
                <w:sz w:val="16"/>
                <w:szCs w:val="16"/>
              </w:rPr>
              <w:t xml:space="preserve">za </w:t>
            </w:r>
            <w:r w:rsidRPr="0094789B">
              <w:rPr>
                <w:rFonts w:ascii="Arial" w:hAnsi="Arial" w:cs="Arial"/>
                <w:spacing w:val="-2"/>
                <w:sz w:val="16"/>
                <w:szCs w:val="16"/>
              </w:rPr>
              <w:t>obveza osiguranja</w:t>
            </w:r>
          </w:p>
        </w:tc>
      </w:tr>
    </w:tbl>
    <w:p w:rsidR="00E335FA" w:rsidP="00E335FA" w:rsidRDefault="00E335FA">
      <w:pPr>
        <w:pStyle w:val="TableParagraph"/>
        <w:spacing w:line="230" w:lineRule="atLeast"/>
        <w:rPr>
          <w:sz w:val="20"/>
        </w:rPr>
        <w:sectPr w:rsidR="00E335FA" w:rsidSect="00E335FA">
          <w:footerReference w:type="default" r:id="rId9"/>
          <w:pgSz w:w="11910" w:h="16840"/>
          <w:pgMar w:top="1133" w:right="1240" w:bottom="1133" w:left="1200" w:header="0" w:footer="1042" w:gutter="0"/>
          <w:pgNumType w:start="1"/>
          <w:cols w:space="720"/>
          <w:docGrid w:linePitch="272"/>
        </w:sectPr>
      </w:pPr>
    </w:p>
    <w:p w:rsidRPr="00CB6BF2" w:rsidR="00F35785" w:rsidP="00F35785" w:rsidRDefault="00F35785">
      <w:pPr>
        <w:pStyle w:val="Default"/>
        <w:ind w:left="1440"/>
      </w:pPr>
    </w:p>
    <w:p w:rsidRPr="00CB6BF2" w:rsidR="00174912" w:rsidP="00174912" w:rsidRDefault="00174912">
      <w:pPr>
        <w:rPr>
          <w:rFonts w:ascii="Arial" w:hAnsi="Arial" w:cs="Arial"/>
          <w:sz w:val="24"/>
          <w:szCs w:val="24"/>
        </w:rPr>
      </w:pPr>
    </w:p>
    <w:p w:rsidRPr="00CB6BF2" w:rsidR="00174912" w:rsidP="00174912" w:rsidRDefault="00174912">
      <w:pPr>
        <w:pStyle w:val="Odlomakpopisa"/>
        <w:numPr>
          <w:ilvl w:val="0"/>
          <w:numId w:val="2"/>
        </w:numPr>
        <w:rPr>
          <w:rFonts w:ascii="Arial" w:hAnsi="Arial" w:cs="Arial"/>
          <w:sz w:val="24"/>
          <w:szCs w:val="24"/>
        </w:rPr>
      </w:pPr>
      <w:r w:rsidRPr="00CB6BF2">
        <w:rPr>
          <w:rFonts w:ascii="Arial" w:hAnsi="Arial" w:cs="Arial"/>
          <w:sz w:val="24"/>
          <w:szCs w:val="24"/>
        </w:rPr>
        <w:t>viši isplatni red</w:t>
      </w:r>
    </w:p>
    <w:tbl>
      <w:tblPr>
        <w:tblStyle w:val="TableNormal"/>
        <w:tblW w:w="5232" w:type="pct"/>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04"/>
        <w:gridCol w:w="1351"/>
        <w:gridCol w:w="840"/>
        <w:gridCol w:w="946"/>
        <w:gridCol w:w="838"/>
        <w:gridCol w:w="902"/>
        <w:gridCol w:w="872"/>
        <w:gridCol w:w="872"/>
        <w:gridCol w:w="741"/>
        <w:gridCol w:w="598"/>
        <w:gridCol w:w="812"/>
      </w:tblGrid>
      <w:tr w:rsidRPr="00E80EC2" w:rsidR="00687021" w:rsidTr="00687021">
        <w:trPr>
          <w:trHeight w:val="1689"/>
        </w:trPr>
        <w:tc>
          <w:tcPr>
            <w:tcW w:w="153" w:type="pct"/>
          </w:tcPr>
          <w:p w:rsidRPr="00E80EC2" w:rsidR="00687021" w:rsidP="00D215B0" w:rsidRDefault="00687021">
            <w:pPr>
              <w:pStyle w:val="TableParagraph"/>
              <w:ind w:left="720"/>
              <w:rPr>
                <w:rFonts w:ascii="Arial" w:hAnsi="Arial" w:cs="Arial"/>
                <w:b/>
                <w:sz w:val="16"/>
                <w:szCs w:val="16"/>
              </w:rPr>
            </w:pPr>
          </w:p>
          <w:p w:rsidR="00D215B0" w:rsidP="00D215B0" w:rsidRDefault="00687021">
            <w:pPr>
              <w:pStyle w:val="TableParagraph"/>
              <w:ind w:left="720"/>
              <w:rPr>
                <w:rFonts w:ascii="Arial" w:hAnsi="Arial" w:cs="Arial"/>
                <w:b/>
                <w:spacing w:val="-5"/>
                <w:sz w:val="16"/>
                <w:szCs w:val="16"/>
              </w:rPr>
            </w:pPr>
            <w:r w:rsidRPr="00D215B0">
              <w:rPr>
                <w:rFonts w:ascii="Arial" w:hAnsi="Arial" w:cs="Arial"/>
                <w:b/>
                <w:spacing w:val="-5"/>
                <w:sz w:val="16"/>
                <w:szCs w:val="16"/>
              </w:rPr>
              <w:t>R</w:t>
            </w:r>
          </w:p>
          <w:p w:rsidR="00687021" w:rsidP="00D215B0" w:rsidRDefault="00D215B0">
            <w:pPr>
              <w:pStyle w:val="TableParagraph"/>
              <w:rPr>
                <w:rFonts w:ascii="Arial" w:hAnsi="Arial" w:cs="Arial"/>
                <w:spacing w:val="-5"/>
                <w:sz w:val="16"/>
                <w:szCs w:val="16"/>
              </w:rPr>
            </w:pPr>
            <w:r>
              <w:rPr>
                <w:rFonts w:ascii="Arial" w:hAnsi="Arial" w:cs="Arial"/>
                <w:b/>
                <w:spacing w:val="-5"/>
                <w:sz w:val="16"/>
                <w:szCs w:val="16"/>
              </w:rPr>
              <w:t>Re</w:t>
            </w:r>
            <w:r w:rsidRPr="00D215B0" w:rsidR="00687021">
              <w:rPr>
                <w:rFonts w:ascii="Arial" w:hAnsi="Arial" w:cs="Arial"/>
                <w:b/>
                <w:spacing w:val="-5"/>
                <w:sz w:val="16"/>
                <w:szCs w:val="16"/>
              </w:rPr>
              <w:t>d</w:t>
            </w:r>
            <w:r w:rsidRPr="00E80EC2" w:rsidR="00687021">
              <w:rPr>
                <w:rFonts w:ascii="Arial" w:hAnsi="Arial" w:cs="Arial"/>
                <w:spacing w:val="-5"/>
                <w:sz w:val="16"/>
                <w:szCs w:val="16"/>
              </w:rPr>
              <w:t>.</w:t>
            </w:r>
          </w:p>
          <w:p w:rsidRPr="00E80EC2" w:rsidR="00D215B0" w:rsidP="00D215B0" w:rsidRDefault="00D215B0">
            <w:pPr>
              <w:pStyle w:val="TableParagraph"/>
              <w:rPr>
                <w:rFonts w:ascii="Arial" w:hAnsi="Arial" w:cs="Arial"/>
                <w:sz w:val="16"/>
                <w:szCs w:val="16"/>
              </w:rPr>
            </w:pPr>
            <w:r>
              <w:rPr>
                <w:rFonts w:ascii="Arial" w:hAnsi="Arial" w:cs="Arial"/>
                <w:spacing w:val="-5"/>
                <w:sz w:val="16"/>
                <w:szCs w:val="16"/>
              </w:rPr>
              <w:t>br.</w:t>
            </w:r>
          </w:p>
          <w:p w:rsidRPr="00E80EC2" w:rsidR="00687021" w:rsidP="00D215B0" w:rsidRDefault="00687021">
            <w:pPr>
              <w:pStyle w:val="TableParagraph"/>
              <w:spacing w:before="1"/>
              <w:ind w:left="720"/>
              <w:rPr>
                <w:rFonts w:ascii="Arial" w:hAnsi="Arial" w:cs="Arial"/>
                <w:sz w:val="16"/>
                <w:szCs w:val="16"/>
              </w:rPr>
            </w:pPr>
            <w:r w:rsidRPr="00E80EC2">
              <w:rPr>
                <w:rFonts w:ascii="Arial" w:hAnsi="Arial" w:cs="Arial"/>
                <w:spacing w:val="-5"/>
                <w:sz w:val="16"/>
                <w:szCs w:val="16"/>
              </w:rPr>
              <w:t>br.</w:t>
            </w:r>
          </w:p>
        </w:tc>
        <w:tc>
          <w:tcPr>
            <w:tcW w:w="716" w:type="pct"/>
          </w:tcPr>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ind w:left="128" w:right="124"/>
              <w:jc w:val="center"/>
              <w:rPr>
                <w:rFonts w:ascii="Arial" w:hAnsi="Arial" w:cs="Arial"/>
                <w:sz w:val="16"/>
                <w:szCs w:val="16"/>
              </w:rPr>
            </w:pPr>
            <w:r w:rsidRPr="00E80EC2">
              <w:rPr>
                <w:rFonts w:ascii="Arial" w:hAnsi="Arial" w:cs="Arial"/>
                <w:sz w:val="16"/>
                <w:szCs w:val="16"/>
              </w:rPr>
              <w:t>Ime</w:t>
            </w:r>
            <w:r w:rsidRPr="00E80EC2">
              <w:rPr>
                <w:rFonts w:ascii="Arial" w:hAnsi="Arial" w:cs="Arial"/>
                <w:spacing w:val="-14"/>
                <w:sz w:val="16"/>
                <w:szCs w:val="16"/>
              </w:rPr>
              <w:t xml:space="preserve"> </w:t>
            </w:r>
            <w:r w:rsidRPr="00E80EC2">
              <w:rPr>
                <w:rFonts w:ascii="Arial" w:hAnsi="Arial" w:cs="Arial"/>
                <w:sz w:val="16"/>
                <w:szCs w:val="16"/>
              </w:rPr>
              <w:t>i</w:t>
            </w:r>
            <w:r w:rsidRPr="00E80EC2">
              <w:rPr>
                <w:rFonts w:ascii="Arial" w:hAnsi="Arial" w:cs="Arial"/>
                <w:spacing w:val="-14"/>
                <w:sz w:val="16"/>
                <w:szCs w:val="16"/>
              </w:rPr>
              <w:t xml:space="preserve"> </w:t>
            </w:r>
            <w:r w:rsidRPr="00E80EC2">
              <w:rPr>
                <w:rFonts w:ascii="Arial" w:hAnsi="Arial" w:cs="Arial"/>
                <w:sz w:val="16"/>
                <w:szCs w:val="16"/>
              </w:rPr>
              <w:t>prezime</w:t>
            </w:r>
            <w:r w:rsidRPr="00E80EC2">
              <w:rPr>
                <w:rFonts w:ascii="Arial" w:hAnsi="Arial" w:cs="Arial"/>
                <w:spacing w:val="-13"/>
                <w:sz w:val="16"/>
                <w:szCs w:val="16"/>
              </w:rPr>
              <w:t xml:space="preserve"> </w:t>
            </w:r>
            <w:r w:rsidRPr="00E80EC2">
              <w:rPr>
                <w:rFonts w:ascii="Arial" w:hAnsi="Arial" w:cs="Arial"/>
                <w:sz w:val="16"/>
                <w:szCs w:val="16"/>
              </w:rPr>
              <w:t>/ tvrtka</w:t>
            </w:r>
            <w:r w:rsidRPr="00E80EC2">
              <w:rPr>
                <w:rFonts w:ascii="Arial" w:hAnsi="Arial" w:cs="Arial"/>
                <w:spacing w:val="40"/>
                <w:sz w:val="16"/>
                <w:szCs w:val="16"/>
              </w:rPr>
              <w:t xml:space="preserve"> </w:t>
            </w:r>
            <w:r w:rsidRPr="00E80EC2">
              <w:rPr>
                <w:rFonts w:ascii="Arial" w:hAnsi="Arial" w:cs="Arial"/>
                <w:sz w:val="16"/>
                <w:szCs w:val="16"/>
              </w:rPr>
              <w:t xml:space="preserve">ili naziv </w:t>
            </w:r>
            <w:r w:rsidRPr="00E80EC2">
              <w:rPr>
                <w:rFonts w:ascii="Arial" w:hAnsi="Arial" w:cs="Arial"/>
                <w:spacing w:val="-2"/>
                <w:sz w:val="16"/>
                <w:szCs w:val="16"/>
              </w:rPr>
              <w:t>vjerovnika</w:t>
            </w:r>
          </w:p>
        </w:tc>
        <w:tc>
          <w:tcPr>
            <w:tcW w:w="483" w:type="pct"/>
          </w:tcPr>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ind w:left="6"/>
              <w:jc w:val="center"/>
              <w:rPr>
                <w:rFonts w:ascii="Arial" w:hAnsi="Arial" w:cs="Arial"/>
                <w:sz w:val="16"/>
                <w:szCs w:val="16"/>
              </w:rPr>
            </w:pPr>
            <w:r w:rsidRPr="00E80EC2">
              <w:rPr>
                <w:rFonts w:ascii="Arial" w:hAnsi="Arial" w:cs="Arial"/>
                <w:sz w:val="16"/>
                <w:szCs w:val="16"/>
              </w:rPr>
              <w:t>OIB</w:t>
            </w:r>
            <w:r w:rsidRPr="00E80EC2">
              <w:rPr>
                <w:rFonts w:ascii="Arial" w:hAnsi="Arial" w:cs="Arial"/>
                <w:spacing w:val="-6"/>
                <w:sz w:val="16"/>
                <w:szCs w:val="16"/>
              </w:rPr>
              <w:t xml:space="preserve"> </w:t>
            </w:r>
            <w:r w:rsidRPr="00E80EC2">
              <w:rPr>
                <w:rFonts w:ascii="Arial" w:hAnsi="Arial" w:cs="Arial"/>
                <w:spacing w:val="-2"/>
                <w:sz w:val="16"/>
                <w:szCs w:val="16"/>
              </w:rPr>
              <w:t>vjerovnika</w:t>
            </w:r>
          </w:p>
        </w:tc>
        <w:tc>
          <w:tcPr>
            <w:tcW w:w="509" w:type="pct"/>
          </w:tcPr>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ind w:left="256" w:right="248" w:firstLine="79"/>
              <w:jc w:val="both"/>
              <w:rPr>
                <w:rFonts w:ascii="Arial" w:hAnsi="Arial" w:cs="Arial"/>
                <w:sz w:val="16"/>
                <w:szCs w:val="16"/>
              </w:rPr>
            </w:pPr>
            <w:r w:rsidRPr="00E80EC2">
              <w:rPr>
                <w:rFonts w:ascii="Arial" w:hAnsi="Arial" w:cs="Arial"/>
                <w:sz w:val="16"/>
                <w:szCs w:val="16"/>
              </w:rPr>
              <w:t xml:space="preserve">Adresa / </w:t>
            </w:r>
            <w:r w:rsidRPr="00E80EC2">
              <w:rPr>
                <w:rFonts w:ascii="Arial" w:hAnsi="Arial" w:cs="Arial"/>
                <w:spacing w:val="-2"/>
                <w:sz w:val="16"/>
                <w:szCs w:val="16"/>
              </w:rPr>
              <w:t>sjedište vjerovnika</w:t>
            </w:r>
          </w:p>
        </w:tc>
        <w:tc>
          <w:tcPr>
            <w:tcW w:w="457" w:type="pct"/>
          </w:tcPr>
          <w:p w:rsidRPr="00E80EC2" w:rsidR="00687021" w:rsidP="00687021" w:rsidRDefault="00687021">
            <w:pPr>
              <w:pStyle w:val="TableParagraph"/>
              <w:spacing w:before="115"/>
              <w:rPr>
                <w:rFonts w:ascii="Arial" w:hAnsi="Arial" w:cs="Arial"/>
                <w:b/>
                <w:sz w:val="16"/>
                <w:szCs w:val="16"/>
              </w:rPr>
            </w:pPr>
          </w:p>
          <w:p w:rsidRPr="00E80EC2" w:rsidR="00687021" w:rsidP="00687021" w:rsidRDefault="00687021">
            <w:pPr>
              <w:pStyle w:val="TableParagraph"/>
              <w:ind w:left="188" w:right="178" w:hanging="4"/>
              <w:jc w:val="center"/>
              <w:rPr>
                <w:rFonts w:ascii="Arial" w:hAnsi="Arial" w:cs="Arial"/>
                <w:sz w:val="16"/>
                <w:szCs w:val="16"/>
              </w:rPr>
            </w:pPr>
            <w:r w:rsidRPr="00E80EC2">
              <w:rPr>
                <w:rFonts w:ascii="Arial" w:hAnsi="Arial" w:cs="Arial"/>
                <w:spacing w:val="-2"/>
                <w:sz w:val="16"/>
                <w:szCs w:val="16"/>
              </w:rPr>
              <w:t>Iznos prijavljene tražbine (EUR)</w:t>
            </w:r>
          </w:p>
        </w:tc>
        <w:tc>
          <w:tcPr>
            <w:tcW w:w="559" w:type="pct"/>
          </w:tcPr>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rPr>
                <w:rFonts w:ascii="Arial" w:hAnsi="Arial" w:cs="Arial"/>
                <w:b/>
                <w:sz w:val="16"/>
                <w:szCs w:val="16"/>
              </w:rPr>
            </w:pPr>
          </w:p>
          <w:p w:rsidRPr="00E80EC2" w:rsidR="00687021" w:rsidP="00687021" w:rsidRDefault="00687021">
            <w:pPr>
              <w:pStyle w:val="TableParagraph"/>
              <w:ind w:left="9"/>
              <w:jc w:val="center"/>
              <w:rPr>
                <w:rFonts w:ascii="Arial" w:hAnsi="Arial" w:cs="Arial"/>
                <w:sz w:val="16"/>
                <w:szCs w:val="16"/>
              </w:rPr>
            </w:pPr>
            <w:r w:rsidRPr="00E80EC2">
              <w:rPr>
                <w:rFonts w:ascii="Arial" w:hAnsi="Arial" w:cs="Arial"/>
                <w:sz w:val="16"/>
                <w:szCs w:val="16"/>
              </w:rPr>
              <w:t>Pravna</w:t>
            </w:r>
            <w:r w:rsidRPr="00E80EC2">
              <w:rPr>
                <w:rFonts w:ascii="Arial" w:hAnsi="Arial" w:cs="Arial"/>
                <w:spacing w:val="-14"/>
                <w:sz w:val="16"/>
                <w:szCs w:val="16"/>
              </w:rPr>
              <w:t xml:space="preserve"> </w:t>
            </w:r>
            <w:r w:rsidRPr="00E80EC2">
              <w:rPr>
                <w:rFonts w:ascii="Arial" w:hAnsi="Arial" w:cs="Arial"/>
                <w:sz w:val="16"/>
                <w:szCs w:val="16"/>
              </w:rPr>
              <w:t xml:space="preserve">osnova </w:t>
            </w:r>
            <w:r w:rsidRPr="00E80EC2">
              <w:rPr>
                <w:rFonts w:ascii="Arial" w:hAnsi="Arial" w:cs="Arial"/>
                <w:spacing w:val="-2"/>
                <w:sz w:val="16"/>
                <w:szCs w:val="16"/>
              </w:rPr>
              <w:t>prijavljene tražbine</w:t>
            </w:r>
          </w:p>
        </w:tc>
        <w:tc>
          <w:tcPr>
            <w:tcW w:w="460" w:type="pct"/>
          </w:tcPr>
          <w:p w:rsidRPr="00E80EC2" w:rsidR="00687021" w:rsidP="00687021" w:rsidRDefault="00687021">
            <w:pPr>
              <w:pStyle w:val="TableParagraph"/>
              <w:spacing w:before="115"/>
              <w:rPr>
                <w:rFonts w:ascii="Arial" w:hAnsi="Arial" w:cs="Arial"/>
                <w:b/>
                <w:sz w:val="16"/>
                <w:szCs w:val="16"/>
              </w:rPr>
            </w:pPr>
          </w:p>
          <w:p w:rsidRPr="00E80EC2" w:rsidR="00687021" w:rsidP="00687021" w:rsidRDefault="00687021">
            <w:pPr>
              <w:pStyle w:val="TableParagraph"/>
              <w:ind w:left="282" w:right="274" w:hanging="2"/>
              <w:jc w:val="center"/>
              <w:rPr>
                <w:rFonts w:ascii="Arial" w:hAnsi="Arial" w:cs="Arial"/>
                <w:sz w:val="16"/>
                <w:szCs w:val="16"/>
              </w:rPr>
            </w:pPr>
            <w:r w:rsidRPr="00E80EC2">
              <w:rPr>
                <w:rFonts w:ascii="Arial" w:hAnsi="Arial" w:cs="Arial"/>
                <w:spacing w:val="-2"/>
                <w:sz w:val="16"/>
                <w:szCs w:val="16"/>
              </w:rPr>
              <w:t xml:space="preserve">Iznos priznate </w:t>
            </w:r>
            <w:r w:rsidRPr="00E80EC2">
              <w:rPr>
                <w:rFonts w:ascii="Arial" w:hAnsi="Arial" w:cs="Arial"/>
                <w:spacing w:val="-2"/>
                <w:w w:val="85"/>
                <w:sz w:val="16"/>
                <w:szCs w:val="16"/>
              </w:rPr>
              <w:t xml:space="preserve">tražbine </w:t>
            </w:r>
            <w:r w:rsidRPr="00E80EC2">
              <w:rPr>
                <w:rFonts w:ascii="Arial" w:hAnsi="Arial" w:cs="Arial"/>
                <w:spacing w:val="-4"/>
                <w:sz w:val="16"/>
                <w:szCs w:val="16"/>
              </w:rPr>
              <w:t>EUR</w:t>
            </w:r>
          </w:p>
        </w:tc>
        <w:tc>
          <w:tcPr>
            <w:tcW w:w="461" w:type="pct"/>
          </w:tcPr>
          <w:p w:rsidRPr="00E80EC2" w:rsidR="00687021" w:rsidP="00687021" w:rsidRDefault="00687021">
            <w:pPr>
              <w:pStyle w:val="TableParagraph"/>
              <w:spacing w:before="115"/>
              <w:rPr>
                <w:rFonts w:ascii="Arial" w:hAnsi="Arial" w:cs="Arial"/>
                <w:b/>
                <w:sz w:val="16"/>
                <w:szCs w:val="16"/>
              </w:rPr>
            </w:pPr>
          </w:p>
          <w:p w:rsidRPr="00E80EC2" w:rsidR="00687021" w:rsidP="00687021" w:rsidRDefault="00687021">
            <w:pPr>
              <w:pStyle w:val="TableParagraph"/>
              <w:ind w:left="282" w:right="274" w:firstLine="38"/>
              <w:jc w:val="both"/>
              <w:rPr>
                <w:rFonts w:ascii="Arial" w:hAnsi="Arial" w:cs="Arial"/>
                <w:sz w:val="16"/>
                <w:szCs w:val="16"/>
              </w:rPr>
            </w:pPr>
            <w:r w:rsidRPr="00E80EC2">
              <w:rPr>
                <w:rFonts w:ascii="Arial" w:hAnsi="Arial" w:cs="Arial"/>
                <w:spacing w:val="-2"/>
                <w:sz w:val="16"/>
                <w:szCs w:val="16"/>
              </w:rPr>
              <w:t xml:space="preserve">Pravna osnova priznate </w:t>
            </w:r>
            <w:r w:rsidRPr="00E80EC2">
              <w:rPr>
                <w:rFonts w:ascii="Arial" w:hAnsi="Arial" w:cs="Arial"/>
                <w:spacing w:val="-2"/>
                <w:w w:val="85"/>
                <w:sz w:val="16"/>
                <w:szCs w:val="16"/>
              </w:rPr>
              <w:t>tražbine</w:t>
            </w:r>
          </w:p>
        </w:tc>
        <w:tc>
          <w:tcPr>
            <w:tcW w:w="408" w:type="pct"/>
          </w:tcPr>
          <w:p w:rsidRPr="00E80EC2" w:rsidR="00687021" w:rsidP="00687021" w:rsidRDefault="00687021">
            <w:pPr>
              <w:pStyle w:val="TableParagraph"/>
              <w:ind w:left="147" w:right="142" w:hanging="2"/>
              <w:jc w:val="center"/>
              <w:rPr>
                <w:rFonts w:ascii="Arial" w:hAnsi="Arial" w:cs="Arial"/>
                <w:sz w:val="16"/>
                <w:szCs w:val="16"/>
              </w:rPr>
            </w:pPr>
            <w:r w:rsidRPr="00E80EC2">
              <w:rPr>
                <w:rFonts w:ascii="Arial" w:hAnsi="Arial" w:cs="Arial"/>
                <w:spacing w:val="-2"/>
                <w:sz w:val="16"/>
                <w:szCs w:val="16"/>
              </w:rPr>
              <w:t xml:space="preserve">Iznos osporene tražbine </w:t>
            </w:r>
            <w:r w:rsidRPr="00E80EC2">
              <w:rPr>
                <w:rFonts w:ascii="Arial" w:hAnsi="Arial" w:cs="Arial"/>
                <w:spacing w:val="-4"/>
                <w:sz w:val="16"/>
                <w:szCs w:val="16"/>
              </w:rPr>
              <w:t>EUR</w:t>
            </w:r>
          </w:p>
        </w:tc>
        <w:tc>
          <w:tcPr>
            <w:tcW w:w="341" w:type="pct"/>
          </w:tcPr>
          <w:p w:rsidRPr="00E80EC2" w:rsidR="00687021" w:rsidP="00687021" w:rsidRDefault="00687021">
            <w:pPr>
              <w:pStyle w:val="TableParagraph"/>
              <w:ind w:left="57" w:right="57"/>
              <w:jc w:val="center"/>
              <w:rPr>
                <w:rFonts w:ascii="Arial" w:hAnsi="Arial" w:cs="Arial"/>
                <w:sz w:val="16"/>
                <w:szCs w:val="16"/>
              </w:rPr>
            </w:pPr>
            <w:r w:rsidRPr="00E80EC2">
              <w:rPr>
                <w:rFonts w:ascii="Arial" w:hAnsi="Arial" w:cs="Arial"/>
                <w:spacing w:val="-2"/>
                <w:sz w:val="16"/>
                <w:szCs w:val="16"/>
              </w:rPr>
              <w:t xml:space="preserve">Razlog osporava </w:t>
            </w:r>
            <w:r w:rsidRPr="00E80EC2">
              <w:rPr>
                <w:rFonts w:ascii="Arial" w:hAnsi="Arial" w:cs="Arial"/>
                <w:spacing w:val="-4"/>
                <w:sz w:val="16"/>
                <w:szCs w:val="16"/>
              </w:rPr>
              <w:t xml:space="preserve">nja </w:t>
            </w:r>
            <w:r w:rsidRPr="00E80EC2">
              <w:rPr>
                <w:rFonts w:ascii="Arial" w:hAnsi="Arial" w:cs="Arial"/>
                <w:spacing w:val="-2"/>
                <w:sz w:val="16"/>
                <w:szCs w:val="16"/>
              </w:rPr>
              <w:t>tražbine</w:t>
            </w:r>
          </w:p>
        </w:tc>
        <w:tc>
          <w:tcPr>
            <w:tcW w:w="453" w:type="pct"/>
          </w:tcPr>
          <w:p w:rsidRPr="00E80EC2" w:rsidR="00687021" w:rsidP="00687021" w:rsidRDefault="00687021">
            <w:pPr>
              <w:pStyle w:val="TableParagraph"/>
              <w:ind w:left="124" w:right="118" w:hanging="1"/>
              <w:jc w:val="center"/>
              <w:rPr>
                <w:rFonts w:ascii="Arial" w:hAnsi="Arial" w:cs="Arial"/>
                <w:sz w:val="16"/>
                <w:szCs w:val="16"/>
              </w:rPr>
            </w:pPr>
            <w:r w:rsidRPr="00E80EC2">
              <w:rPr>
                <w:rFonts w:ascii="Arial" w:hAnsi="Arial" w:cs="Arial"/>
                <w:spacing w:val="-2"/>
                <w:sz w:val="16"/>
                <w:szCs w:val="16"/>
              </w:rPr>
              <w:t xml:space="preserve">Oznaka ovršne </w:t>
            </w:r>
            <w:r w:rsidRPr="00E80EC2">
              <w:rPr>
                <w:rFonts w:ascii="Arial" w:hAnsi="Arial" w:cs="Arial"/>
                <w:sz w:val="16"/>
                <w:szCs w:val="16"/>
              </w:rPr>
              <w:t>isprave</w:t>
            </w:r>
            <w:r w:rsidRPr="00E80EC2">
              <w:rPr>
                <w:rFonts w:ascii="Arial" w:hAnsi="Arial" w:cs="Arial"/>
                <w:spacing w:val="-14"/>
                <w:sz w:val="16"/>
                <w:szCs w:val="16"/>
              </w:rPr>
              <w:t xml:space="preserve"> </w:t>
            </w:r>
            <w:r w:rsidRPr="00E80EC2">
              <w:rPr>
                <w:rFonts w:ascii="Arial" w:hAnsi="Arial" w:cs="Arial"/>
                <w:sz w:val="16"/>
                <w:szCs w:val="16"/>
              </w:rPr>
              <w:t xml:space="preserve">ako </w:t>
            </w:r>
            <w:r w:rsidRPr="00E80EC2">
              <w:rPr>
                <w:rFonts w:ascii="Arial" w:hAnsi="Arial" w:cs="Arial"/>
                <w:spacing w:val="-6"/>
                <w:sz w:val="16"/>
                <w:szCs w:val="16"/>
              </w:rPr>
              <w:t>se</w:t>
            </w:r>
            <w:r w:rsidRPr="00E80EC2">
              <w:rPr>
                <w:rFonts w:ascii="Arial" w:hAnsi="Arial" w:cs="Arial"/>
                <w:spacing w:val="-8"/>
                <w:sz w:val="16"/>
                <w:szCs w:val="16"/>
              </w:rPr>
              <w:t xml:space="preserve"> </w:t>
            </w:r>
            <w:r w:rsidRPr="00E80EC2">
              <w:rPr>
                <w:rFonts w:ascii="Arial" w:hAnsi="Arial" w:cs="Arial"/>
                <w:spacing w:val="-6"/>
                <w:sz w:val="16"/>
                <w:szCs w:val="16"/>
              </w:rPr>
              <w:t xml:space="preserve">tražbine </w:t>
            </w:r>
            <w:r w:rsidRPr="00E80EC2">
              <w:rPr>
                <w:rFonts w:ascii="Arial" w:hAnsi="Arial" w:cs="Arial"/>
                <w:sz w:val="16"/>
                <w:szCs w:val="16"/>
              </w:rPr>
              <w:t xml:space="preserve">zasniva na </w:t>
            </w:r>
            <w:r w:rsidRPr="00E80EC2">
              <w:rPr>
                <w:rFonts w:ascii="Arial" w:hAnsi="Arial" w:cs="Arial"/>
                <w:spacing w:val="-2"/>
                <w:sz w:val="16"/>
                <w:szCs w:val="16"/>
              </w:rPr>
              <w:t>ovršnoj ispravi</w:t>
            </w:r>
          </w:p>
        </w:tc>
      </w:tr>
      <w:tr w:rsidRPr="00E80EC2" w:rsidR="00687021" w:rsidTr="00687021">
        <w:trPr>
          <w:trHeight w:val="2841"/>
        </w:trPr>
        <w:tc>
          <w:tcPr>
            <w:tcW w:w="153" w:type="pct"/>
          </w:tcPr>
          <w:p w:rsidRPr="00E80EC2" w:rsidR="00687021" w:rsidP="00687021" w:rsidRDefault="00687021">
            <w:pPr>
              <w:pStyle w:val="TableParagraph"/>
              <w:spacing w:before="2"/>
              <w:rPr>
                <w:rFonts w:ascii="Arial" w:hAnsi="Arial" w:cs="Arial"/>
                <w:sz w:val="16"/>
                <w:szCs w:val="16"/>
              </w:rPr>
            </w:pPr>
            <w:r w:rsidRPr="00E80EC2">
              <w:rPr>
                <w:rFonts w:ascii="Arial" w:hAnsi="Arial" w:cs="Arial"/>
                <w:spacing w:val="-5"/>
                <w:sz w:val="16"/>
                <w:szCs w:val="16"/>
              </w:rPr>
              <w:t>1.</w:t>
            </w:r>
          </w:p>
        </w:tc>
        <w:tc>
          <w:tcPr>
            <w:tcW w:w="716" w:type="pct"/>
          </w:tcPr>
          <w:p w:rsidRPr="00E80EC2" w:rsidR="00687021" w:rsidP="00687021" w:rsidRDefault="00687021">
            <w:pPr>
              <w:pStyle w:val="TableParagraph"/>
              <w:ind w:left="105" w:right="732"/>
              <w:rPr>
                <w:rFonts w:ascii="Arial" w:hAnsi="Arial" w:cs="Arial"/>
                <w:sz w:val="16"/>
                <w:szCs w:val="16"/>
              </w:rPr>
            </w:pPr>
            <w:r w:rsidRPr="00E80EC2">
              <w:rPr>
                <w:rFonts w:ascii="Arial" w:hAnsi="Arial" w:cs="Arial"/>
                <w:spacing w:val="-2"/>
                <w:sz w:val="16"/>
                <w:szCs w:val="16"/>
              </w:rPr>
              <w:t>REPUBLIKA HRVATSKA,</w:t>
            </w:r>
          </w:p>
          <w:p w:rsidRPr="00E80EC2" w:rsidR="00687021" w:rsidP="00687021" w:rsidRDefault="00687021">
            <w:pPr>
              <w:pStyle w:val="TableParagraph"/>
              <w:ind w:left="105" w:right="272"/>
              <w:rPr>
                <w:rFonts w:ascii="Arial" w:hAnsi="Arial" w:cs="Arial"/>
                <w:sz w:val="16"/>
                <w:szCs w:val="16"/>
              </w:rPr>
            </w:pPr>
            <w:r w:rsidRPr="00E80EC2">
              <w:rPr>
                <w:rFonts w:ascii="Arial" w:hAnsi="Arial" w:cs="Arial"/>
                <w:spacing w:val="-2"/>
                <w:sz w:val="16"/>
                <w:szCs w:val="16"/>
              </w:rPr>
              <w:t xml:space="preserve">Ministarstvo </w:t>
            </w:r>
            <w:r w:rsidRPr="00E80EC2">
              <w:rPr>
                <w:rFonts w:ascii="Arial" w:hAnsi="Arial" w:cs="Arial"/>
                <w:sz w:val="16"/>
                <w:szCs w:val="16"/>
              </w:rPr>
              <w:t>financija,</w:t>
            </w:r>
            <w:r w:rsidRPr="00E80EC2">
              <w:rPr>
                <w:rFonts w:ascii="Arial" w:hAnsi="Arial" w:cs="Arial"/>
                <w:spacing w:val="-14"/>
                <w:sz w:val="16"/>
                <w:szCs w:val="16"/>
              </w:rPr>
              <w:t xml:space="preserve"> </w:t>
            </w:r>
            <w:r w:rsidRPr="00E80EC2">
              <w:rPr>
                <w:rFonts w:ascii="Arial" w:hAnsi="Arial" w:cs="Arial"/>
                <w:sz w:val="16"/>
                <w:szCs w:val="16"/>
              </w:rPr>
              <w:t xml:space="preserve">Porezna </w:t>
            </w:r>
            <w:r w:rsidRPr="00E80EC2">
              <w:rPr>
                <w:rFonts w:ascii="Arial" w:hAnsi="Arial" w:cs="Arial"/>
                <w:spacing w:val="-2"/>
                <w:sz w:val="16"/>
                <w:szCs w:val="16"/>
              </w:rPr>
              <w:t>uprava</w:t>
            </w:r>
          </w:p>
        </w:tc>
        <w:tc>
          <w:tcPr>
            <w:tcW w:w="483" w:type="pct"/>
          </w:tcPr>
          <w:p w:rsidRPr="00E80EC2" w:rsidR="00687021" w:rsidP="00687021" w:rsidRDefault="00687021">
            <w:pPr>
              <w:pStyle w:val="TableParagraph"/>
              <w:spacing w:before="2"/>
              <w:ind w:right="110"/>
              <w:jc w:val="center"/>
              <w:rPr>
                <w:rFonts w:ascii="Arial" w:hAnsi="Arial" w:cs="Arial"/>
                <w:sz w:val="16"/>
                <w:szCs w:val="16"/>
              </w:rPr>
            </w:pPr>
            <w:r w:rsidRPr="00E80EC2">
              <w:rPr>
                <w:rFonts w:ascii="Arial" w:hAnsi="Arial" w:cs="Arial"/>
                <w:spacing w:val="-2"/>
                <w:sz w:val="16"/>
                <w:szCs w:val="16"/>
              </w:rPr>
              <w:t>18683136487</w:t>
            </w:r>
          </w:p>
        </w:tc>
        <w:tc>
          <w:tcPr>
            <w:tcW w:w="509" w:type="pct"/>
          </w:tcPr>
          <w:p w:rsidRPr="00E80EC2" w:rsidR="00687021" w:rsidP="00687021" w:rsidRDefault="00687021">
            <w:pPr>
              <w:pStyle w:val="TableParagraph"/>
              <w:ind w:right="160"/>
              <w:rPr>
                <w:rFonts w:ascii="Arial" w:hAnsi="Arial" w:cs="Arial"/>
                <w:sz w:val="16"/>
                <w:szCs w:val="16"/>
              </w:rPr>
            </w:pPr>
            <w:r w:rsidRPr="00E80EC2">
              <w:rPr>
                <w:rFonts w:ascii="Arial" w:hAnsi="Arial" w:cs="Arial"/>
                <w:spacing w:val="-2"/>
                <w:w w:val="80"/>
                <w:sz w:val="16"/>
                <w:szCs w:val="16"/>
              </w:rPr>
              <w:t xml:space="preserve">Katančićeva </w:t>
            </w:r>
            <w:r w:rsidRPr="00E80EC2">
              <w:rPr>
                <w:rFonts w:ascii="Arial" w:hAnsi="Arial" w:cs="Arial"/>
                <w:sz w:val="16"/>
                <w:szCs w:val="16"/>
              </w:rPr>
              <w:t>5, Zagreb</w:t>
            </w:r>
          </w:p>
        </w:tc>
        <w:tc>
          <w:tcPr>
            <w:tcW w:w="457" w:type="pct"/>
          </w:tcPr>
          <w:p w:rsidRPr="00E80EC2" w:rsidR="00687021" w:rsidP="00687021" w:rsidRDefault="00687021">
            <w:pPr>
              <w:pStyle w:val="TableParagraph"/>
              <w:spacing w:before="2"/>
              <w:rPr>
                <w:rFonts w:ascii="Arial" w:hAnsi="Arial" w:cs="Arial"/>
                <w:sz w:val="16"/>
                <w:szCs w:val="16"/>
              </w:rPr>
            </w:pPr>
            <w:r w:rsidRPr="00E80EC2">
              <w:rPr>
                <w:rFonts w:ascii="Arial" w:hAnsi="Arial" w:cs="Arial"/>
                <w:spacing w:val="-2"/>
                <w:sz w:val="16"/>
                <w:szCs w:val="16"/>
              </w:rPr>
              <w:t>226.061,67</w:t>
            </w:r>
          </w:p>
        </w:tc>
        <w:tc>
          <w:tcPr>
            <w:tcW w:w="559" w:type="pct"/>
          </w:tcPr>
          <w:p w:rsidRPr="00E80EC2" w:rsidR="00687021" w:rsidP="00687021" w:rsidRDefault="00687021">
            <w:pPr>
              <w:pStyle w:val="TableParagraph"/>
              <w:ind w:right="143"/>
              <w:rPr>
                <w:rFonts w:ascii="Arial" w:hAnsi="Arial" w:cs="Arial"/>
                <w:sz w:val="16"/>
                <w:szCs w:val="16"/>
              </w:rPr>
            </w:pPr>
            <w:r w:rsidRPr="00E80EC2">
              <w:rPr>
                <w:rFonts w:ascii="Arial" w:hAnsi="Arial" w:cs="Arial"/>
                <w:sz w:val="16"/>
                <w:szCs w:val="16"/>
              </w:rPr>
              <w:t>PDV,</w:t>
            </w:r>
            <w:r w:rsidRPr="00E80EC2">
              <w:rPr>
                <w:rFonts w:ascii="Arial" w:hAnsi="Arial" w:cs="Arial"/>
                <w:spacing w:val="-14"/>
                <w:sz w:val="16"/>
                <w:szCs w:val="16"/>
              </w:rPr>
              <w:t xml:space="preserve"> </w:t>
            </w:r>
            <w:r w:rsidRPr="00E80EC2">
              <w:rPr>
                <w:rFonts w:ascii="Arial" w:hAnsi="Arial" w:cs="Arial"/>
                <w:sz w:val="16"/>
                <w:szCs w:val="16"/>
              </w:rPr>
              <w:t>porez</w:t>
            </w:r>
            <w:r w:rsidRPr="00E80EC2">
              <w:rPr>
                <w:rFonts w:ascii="Arial" w:hAnsi="Arial" w:cs="Arial"/>
                <w:spacing w:val="-14"/>
                <w:sz w:val="16"/>
                <w:szCs w:val="16"/>
              </w:rPr>
              <w:t xml:space="preserve"> </w:t>
            </w:r>
            <w:r w:rsidRPr="00E80EC2">
              <w:rPr>
                <w:rFonts w:ascii="Arial" w:hAnsi="Arial" w:cs="Arial"/>
                <w:sz w:val="16"/>
                <w:szCs w:val="16"/>
              </w:rPr>
              <w:t xml:space="preserve">na dobit, porez i prirez na dohodak po </w:t>
            </w:r>
            <w:r w:rsidRPr="00E80EC2">
              <w:rPr>
                <w:rFonts w:ascii="Arial" w:hAnsi="Arial" w:cs="Arial"/>
                <w:spacing w:val="-2"/>
                <w:sz w:val="16"/>
                <w:szCs w:val="16"/>
              </w:rPr>
              <w:t>osnovi</w:t>
            </w:r>
            <w:r w:rsidRPr="00E80EC2">
              <w:rPr>
                <w:rFonts w:ascii="Arial" w:hAnsi="Arial" w:cs="Arial"/>
                <w:spacing w:val="40"/>
                <w:sz w:val="16"/>
                <w:szCs w:val="16"/>
              </w:rPr>
              <w:t xml:space="preserve"> </w:t>
            </w:r>
            <w:r w:rsidRPr="00E80EC2">
              <w:rPr>
                <w:rFonts w:ascii="Arial" w:hAnsi="Arial" w:cs="Arial"/>
                <w:sz w:val="16"/>
                <w:szCs w:val="16"/>
              </w:rPr>
              <w:t xml:space="preserve">dohotka od </w:t>
            </w:r>
            <w:r w:rsidRPr="00E80EC2">
              <w:rPr>
                <w:rFonts w:ascii="Arial" w:hAnsi="Arial" w:cs="Arial"/>
                <w:spacing w:val="-2"/>
                <w:sz w:val="16"/>
                <w:szCs w:val="16"/>
              </w:rPr>
              <w:t xml:space="preserve">kapitala, </w:t>
            </w:r>
            <w:r w:rsidRPr="00E80EC2">
              <w:rPr>
                <w:rFonts w:ascii="Arial" w:hAnsi="Arial" w:cs="Arial"/>
                <w:sz w:val="16"/>
                <w:szCs w:val="16"/>
              </w:rPr>
              <w:t>članarina</w:t>
            </w:r>
            <w:r w:rsidRPr="00E80EC2">
              <w:rPr>
                <w:rFonts w:ascii="Arial" w:hAnsi="Arial" w:cs="Arial"/>
                <w:spacing w:val="-7"/>
                <w:sz w:val="16"/>
                <w:szCs w:val="16"/>
              </w:rPr>
              <w:t xml:space="preserve"> </w:t>
            </w:r>
            <w:r w:rsidRPr="00E80EC2">
              <w:rPr>
                <w:rFonts w:ascii="Arial" w:hAnsi="Arial" w:cs="Arial"/>
                <w:sz w:val="16"/>
                <w:szCs w:val="16"/>
              </w:rPr>
              <w:t xml:space="preserve">TZ, </w:t>
            </w:r>
            <w:r w:rsidRPr="00E80EC2">
              <w:rPr>
                <w:rFonts w:ascii="Arial" w:hAnsi="Arial" w:cs="Arial"/>
                <w:w w:val="90"/>
                <w:sz w:val="16"/>
                <w:szCs w:val="16"/>
              </w:rPr>
              <w:t>članarina HGK</w:t>
            </w:r>
          </w:p>
        </w:tc>
        <w:tc>
          <w:tcPr>
            <w:tcW w:w="460" w:type="pct"/>
          </w:tcPr>
          <w:p w:rsidRPr="00E80EC2" w:rsidR="00687021" w:rsidP="00687021" w:rsidRDefault="00687021">
            <w:pPr>
              <w:pStyle w:val="TableParagraph"/>
              <w:spacing w:before="2"/>
              <w:rPr>
                <w:rFonts w:ascii="Arial" w:hAnsi="Arial" w:cs="Arial"/>
                <w:sz w:val="16"/>
                <w:szCs w:val="16"/>
              </w:rPr>
            </w:pPr>
            <w:r w:rsidRPr="00E80EC2">
              <w:rPr>
                <w:rFonts w:ascii="Arial" w:hAnsi="Arial" w:cs="Arial"/>
                <w:spacing w:val="-2"/>
                <w:sz w:val="16"/>
                <w:szCs w:val="16"/>
              </w:rPr>
              <w:t>226.061,67</w:t>
            </w:r>
          </w:p>
        </w:tc>
        <w:tc>
          <w:tcPr>
            <w:tcW w:w="461" w:type="pct"/>
          </w:tcPr>
          <w:p w:rsidRPr="00E80EC2" w:rsidR="00687021" w:rsidP="00687021" w:rsidRDefault="00687021">
            <w:pPr>
              <w:pStyle w:val="TableParagraph"/>
              <w:ind w:right="108"/>
              <w:rPr>
                <w:rFonts w:ascii="Arial" w:hAnsi="Arial" w:cs="Arial"/>
                <w:sz w:val="16"/>
                <w:szCs w:val="16"/>
              </w:rPr>
            </w:pPr>
            <w:r w:rsidRPr="00E80EC2">
              <w:rPr>
                <w:rFonts w:ascii="Arial" w:hAnsi="Arial" w:cs="Arial"/>
                <w:sz w:val="16"/>
                <w:szCs w:val="16"/>
              </w:rPr>
              <w:t>PDV,</w:t>
            </w:r>
            <w:r w:rsidRPr="00E80EC2">
              <w:rPr>
                <w:rFonts w:ascii="Arial" w:hAnsi="Arial" w:cs="Arial"/>
                <w:spacing w:val="-14"/>
                <w:sz w:val="16"/>
                <w:szCs w:val="16"/>
              </w:rPr>
              <w:t xml:space="preserve"> </w:t>
            </w:r>
            <w:r w:rsidRPr="00E80EC2">
              <w:rPr>
                <w:rFonts w:ascii="Arial" w:hAnsi="Arial" w:cs="Arial"/>
                <w:sz w:val="16"/>
                <w:szCs w:val="16"/>
              </w:rPr>
              <w:t>porez na dobit, porez i prirez na dohodak</w:t>
            </w:r>
            <w:r w:rsidRPr="00E80EC2">
              <w:rPr>
                <w:rFonts w:ascii="Arial" w:hAnsi="Arial" w:cs="Arial"/>
                <w:spacing w:val="-14"/>
                <w:sz w:val="16"/>
                <w:szCs w:val="16"/>
              </w:rPr>
              <w:t xml:space="preserve"> </w:t>
            </w:r>
            <w:r w:rsidRPr="00E80EC2">
              <w:rPr>
                <w:rFonts w:ascii="Arial" w:hAnsi="Arial" w:cs="Arial"/>
                <w:sz w:val="16"/>
                <w:szCs w:val="16"/>
              </w:rPr>
              <w:t xml:space="preserve">po </w:t>
            </w:r>
            <w:r w:rsidRPr="00E80EC2">
              <w:rPr>
                <w:rFonts w:ascii="Arial" w:hAnsi="Arial" w:cs="Arial"/>
                <w:spacing w:val="-2"/>
                <w:sz w:val="16"/>
                <w:szCs w:val="16"/>
              </w:rPr>
              <w:t xml:space="preserve">osnovi </w:t>
            </w:r>
            <w:r w:rsidRPr="00E80EC2">
              <w:rPr>
                <w:rFonts w:ascii="Arial" w:hAnsi="Arial" w:cs="Arial"/>
                <w:sz w:val="16"/>
                <w:szCs w:val="16"/>
              </w:rPr>
              <w:t xml:space="preserve">dohotka od </w:t>
            </w:r>
            <w:r w:rsidRPr="00E80EC2">
              <w:rPr>
                <w:rFonts w:ascii="Arial" w:hAnsi="Arial" w:cs="Arial"/>
                <w:spacing w:val="-2"/>
                <w:sz w:val="16"/>
                <w:szCs w:val="16"/>
              </w:rPr>
              <w:t xml:space="preserve">kapitala, članarina </w:t>
            </w:r>
            <w:r w:rsidRPr="00E80EC2">
              <w:rPr>
                <w:rFonts w:ascii="Arial" w:hAnsi="Arial" w:cs="Arial"/>
                <w:spacing w:val="-4"/>
                <w:sz w:val="16"/>
                <w:szCs w:val="16"/>
              </w:rPr>
              <w:t>TZ,</w:t>
            </w:r>
          </w:p>
          <w:p w:rsidRPr="00E80EC2" w:rsidR="00687021" w:rsidP="00687021" w:rsidRDefault="00687021">
            <w:pPr>
              <w:pStyle w:val="TableParagraph"/>
              <w:spacing w:before="1"/>
              <w:ind w:right="108"/>
              <w:rPr>
                <w:rFonts w:ascii="Arial" w:hAnsi="Arial" w:cs="Arial"/>
                <w:sz w:val="16"/>
                <w:szCs w:val="16"/>
              </w:rPr>
            </w:pPr>
            <w:r w:rsidRPr="00E80EC2">
              <w:rPr>
                <w:rFonts w:ascii="Arial" w:hAnsi="Arial" w:cs="Arial"/>
                <w:spacing w:val="-2"/>
                <w:w w:val="85"/>
                <w:sz w:val="16"/>
                <w:szCs w:val="16"/>
              </w:rPr>
              <w:t xml:space="preserve">članarina </w:t>
            </w:r>
            <w:r w:rsidRPr="00E80EC2">
              <w:rPr>
                <w:rFonts w:ascii="Arial" w:hAnsi="Arial" w:cs="Arial"/>
                <w:spacing w:val="-4"/>
                <w:sz w:val="16"/>
                <w:szCs w:val="16"/>
              </w:rPr>
              <w:t>HGK</w:t>
            </w:r>
          </w:p>
        </w:tc>
        <w:tc>
          <w:tcPr>
            <w:tcW w:w="408" w:type="pct"/>
          </w:tcPr>
          <w:p w:rsidRPr="00E80EC2" w:rsidR="00687021" w:rsidP="00687021" w:rsidRDefault="00687021">
            <w:pPr>
              <w:pStyle w:val="TableParagraph"/>
              <w:spacing w:before="2"/>
              <w:ind w:left="106"/>
              <w:rPr>
                <w:rFonts w:ascii="Arial" w:hAnsi="Arial" w:cs="Arial"/>
                <w:sz w:val="16"/>
                <w:szCs w:val="16"/>
              </w:rPr>
            </w:pPr>
            <w:r w:rsidRPr="00E80EC2">
              <w:rPr>
                <w:rFonts w:ascii="Arial" w:hAnsi="Arial" w:cs="Arial"/>
                <w:spacing w:val="-4"/>
                <w:sz w:val="16"/>
                <w:szCs w:val="16"/>
              </w:rPr>
              <w:t>0,00</w:t>
            </w:r>
          </w:p>
        </w:tc>
        <w:tc>
          <w:tcPr>
            <w:tcW w:w="341" w:type="pct"/>
          </w:tcPr>
          <w:p w:rsidRPr="00E80EC2" w:rsidR="00687021" w:rsidP="00687021" w:rsidRDefault="00687021">
            <w:pPr>
              <w:pStyle w:val="TableParagraph"/>
              <w:spacing w:before="2"/>
              <w:ind w:left="106"/>
              <w:rPr>
                <w:rFonts w:ascii="Arial" w:hAnsi="Arial" w:cs="Arial"/>
                <w:sz w:val="16"/>
                <w:szCs w:val="16"/>
              </w:rPr>
            </w:pPr>
            <w:r w:rsidRPr="00E80EC2">
              <w:rPr>
                <w:rFonts w:ascii="Arial" w:hAnsi="Arial" w:cs="Arial"/>
                <w:spacing w:val="-10"/>
                <w:sz w:val="16"/>
                <w:szCs w:val="16"/>
              </w:rPr>
              <w:t>-</w:t>
            </w:r>
          </w:p>
        </w:tc>
        <w:tc>
          <w:tcPr>
            <w:tcW w:w="453" w:type="pct"/>
          </w:tcPr>
          <w:p w:rsidRPr="00E80EC2" w:rsidR="00687021" w:rsidP="00687021" w:rsidRDefault="00687021">
            <w:pPr>
              <w:pStyle w:val="TableParagraph"/>
              <w:ind w:left="105" w:right="146"/>
              <w:rPr>
                <w:rFonts w:ascii="Arial" w:hAnsi="Arial" w:cs="Arial"/>
                <w:sz w:val="16"/>
                <w:szCs w:val="16"/>
              </w:rPr>
            </w:pPr>
            <w:r w:rsidRPr="00E80EC2">
              <w:rPr>
                <w:rFonts w:ascii="Arial" w:hAnsi="Arial" w:cs="Arial"/>
                <w:sz w:val="16"/>
                <w:szCs w:val="16"/>
              </w:rPr>
              <w:t xml:space="preserve">Da, za </w:t>
            </w:r>
            <w:r w:rsidRPr="00E80EC2">
              <w:rPr>
                <w:rFonts w:ascii="Arial" w:hAnsi="Arial" w:cs="Arial"/>
                <w:spacing w:val="-2"/>
                <w:sz w:val="16"/>
                <w:szCs w:val="16"/>
              </w:rPr>
              <w:t xml:space="preserve">iznos 226.035,15 </w:t>
            </w:r>
            <w:r w:rsidRPr="00E80EC2">
              <w:rPr>
                <w:rFonts w:ascii="Arial" w:hAnsi="Arial" w:cs="Arial"/>
                <w:spacing w:val="-4"/>
                <w:sz w:val="16"/>
                <w:szCs w:val="16"/>
              </w:rPr>
              <w:t>EUR</w:t>
            </w:r>
          </w:p>
        </w:tc>
      </w:tr>
      <w:tr w:rsidRPr="00E80EC2" w:rsidR="00687021" w:rsidTr="00687021">
        <w:trPr>
          <w:trHeight w:val="233"/>
        </w:trPr>
        <w:tc>
          <w:tcPr>
            <w:tcW w:w="153"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pacing w:val="-5"/>
                <w:sz w:val="16"/>
                <w:szCs w:val="16"/>
              </w:rPr>
              <w:t>2.</w:t>
            </w:r>
          </w:p>
        </w:tc>
        <w:tc>
          <w:tcPr>
            <w:tcW w:w="716" w:type="pct"/>
            <w:tcBorders>
              <w:bottom w:val="nil"/>
            </w:tcBorders>
          </w:tcPr>
          <w:p w:rsidRPr="00E80EC2" w:rsidR="00687021" w:rsidP="00687021" w:rsidRDefault="00687021">
            <w:pPr>
              <w:pStyle w:val="TableParagraph"/>
              <w:spacing w:line="213" w:lineRule="exact"/>
              <w:ind w:left="105"/>
              <w:rPr>
                <w:rFonts w:ascii="Arial" w:hAnsi="Arial" w:cs="Arial"/>
                <w:sz w:val="16"/>
                <w:szCs w:val="16"/>
              </w:rPr>
            </w:pPr>
            <w:r w:rsidRPr="00E80EC2">
              <w:rPr>
                <w:rFonts w:ascii="Arial" w:hAnsi="Arial" w:cs="Arial"/>
                <w:sz w:val="16"/>
                <w:szCs w:val="16"/>
              </w:rPr>
              <w:t>PEVEX</w:t>
            </w:r>
            <w:r w:rsidRPr="00E80EC2">
              <w:rPr>
                <w:rFonts w:ascii="Arial" w:hAnsi="Arial" w:cs="Arial"/>
                <w:spacing w:val="-8"/>
                <w:sz w:val="16"/>
                <w:szCs w:val="16"/>
              </w:rPr>
              <w:t xml:space="preserve"> </w:t>
            </w:r>
            <w:r w:rsidRPr="00E80EC2">
              <w:rPr>
                <w:rFonts w:ascii="Arial" w:hAnsi="Arial" w:cs="Arial"/>
                <w:spacing w:val="-4"/>
                <w:sz w:val="16"/>
                <w:szCs w:val="16"/>
              </w:rPr>
              <w:t>d.d.</w:t>
            </w:r>
          </w:p>
        </w:tc>
        <w:tc>
          <w:tcPr>
            <w:tcW w:w="483" w:type="pct"/>
            <w:tcBorders>
              <w:bottom w:val="nil"/>
            </w:tcBorders>
          </w:tcPr>
          <w:p w:rsidRPr="00E80EC2" w:rsidR="00687021" w:rsidP="00687021" w:rsidRDefault="00687021">
            <w:pPr>
              <w:pStyle w:val="TableParagraph"/>
              <w:spacing w:line="213" w:lineRule="exact"/>
              <w:ind w:right="111"/>
              <w:jc w:val="center"/>
              <w:rPr>
                <w:rFonts w:ascii="Arial" w:hAnsi="Arial" w:cs="Arial"/>
                <w:sz w:val="16"/>
                <w:szCs w:val="16"/>
              </w:rPr>
            </w:pPr>
            <w:r w:rsidRPr="00E80EC2">
              <w:rPr>
                <w:rFonts w:ascii="Arial" w:hAnsi="Arial" w:cs="Arial"/>
                <w:spacing w:val="-2"/>
                <w:sz w:val="16"/>
                <w:szCs w:val="16"/>
              </w:rPr>
              <w:t>73660371074</w:t>
            </w:r>
          </w:p>
        </w:tc>
        <w:tc>
          <w:tcPr>
            <w:tcW w:w="509"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z w:val="16"/>
                <w:szCs w:val="16"/>
              </w:rPr>
              <w:t>Savska</w:t>
            </w:r>
            <w:r w:rsidRPr="00E80EC2">
              <w:rPr>
                <w:rFonts w:ascii="Arial" w:hAnsi="Arial" w:cs="Arial"/>
                <w:spacing w:val="-7"/>
                <w:sz w:val="16"/>
                <w:szCs w:val="16"/>
              </w:rPr>
              <w:t xml:space="preserve"> </w:t>
            </w:r>
            <w:r w:rsidRPr="00E80EC2">
              <w:rPr>
                <w:rFonts w:ascii="Arial" w:hAnsi="Arial" w:cs="Arial"/>
                <w:spacing w:val="-2"/>
                <w:sz w:val="16"/>
                <w:szCs w:val="16"/>
              </w:rPr>
              <w:t>cesta</w:t>
            </w:r>
          </w:p>
        </w:tc>
        <w:tc>
          <w:tcPr>
            <w:tcW w:w="457"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pacing w:val="-2"/>
                <w:sz w:val="16"/>
                <w:szCs w:val="16"/>
              </w:rPr>
              <w:t>1.130,35</w:t>
            </w:r>
          </w:p>
        </w:tc>
        <w:tc>
          <w:tcPr>
            <w:tcW w:w="559"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z w:val="16"/>
                <w:szCs w:val="16"/>
              </w:rPr>
              <w:t>Ugovor</w:t>
            </w:r>
            <w:r w:rsidRPr="00E80EC2">
              <w:rPr>
                <w:rFonts w:ascii="Arial" w:hAnsi="Arial" w:cs="Arial"/>
                <w:spacing w:val="-8"/>
                <w:sz w:val="16"/>
                <w:szCs w:val="16"/>
              </w:rPr>
              <w:t xml:space="preserve"> </w:t>
            </w:r>
            <w:r w:rsidRPr="00E80EC2">
              <w:rPr>
                <w:rFonts w:ascii="Arial" w:hAnsi="Arial" w:cs="Arial"/>
                <w:spacing w:val="-10"/>
                <w:sz w:val="16"/>
                <w:szCs w:val="16"/>
              </w:rPr>
              <w:t>o</w:t>
            </w:r>
          </w:p>
        </w:tc>
        <w:tc>
          <w:tcPr>
            <w:tcW w:w="460"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pacing w:val="-2"/>
                <w:sz w:val="16"/>
                <w:szCs w:val="16"/>
              </w:rPr>
              <w:t>1.130,35</w:t>
            </w:r>
          </w:p>
        </w:tc>
        <w:tc>
          <w:tcPr>
            <w:tcW w:w="461" w:type="pct"/>
            <w:tcBorders>
              <w:bottom w:val="nil"/>
            </w:tcBorders>
          </w:tcPr>
          <w:p w:rsidRPr="00E80EC2" w:rsidR="00687021" w:rsidP="00687021" w:rsidRDefault="00687021">
            <w:pPr>
              <w:pStyle w:val="TableParagraph"/>
              <w:spacing w:line="213" w:lineRule="exact"/>
              <w:rPr>
                <w:rFonts w:ascii="Arial" w:hAnsi="Arial" w:cs="Arial"/>
                <w:sz w:val="16"/>
                <w:szCs w:val="16"/>
              </w:rPr>
            </w:pPr>
            <w:r w:rsidRPr="00E80EC2">
              <w:rPr>
                <w:rFonts w:ascii="Arial" w:hAnsi="Arial" w:cs="Arial"/>
                <w:sz w:val="16"/>
                <w:szCs w:val="16"/>
              </w:rPr>
              <w:t>Ugovor</w:t>
            </w:r>
            <w:r w:rsidRPr="00E80EC2">
              <w:rPr>
                <w:rFonts w:ascii="Arial" w:hAnsi="Arial" w:cs="Arial"/>
                <w:spacing w:val="-8"/>
                <w:sz w:val="16"/>
                <w:szCs w:val="16"/>
              </w:rPr>
              <w:t xml:space="preserve"> </w:t>
            </w:r>
            <w:r w:rsidRPr="00E80EC2">
              <w:rPr>
                <w:rFonts w:ascii="Arial" w:hAnsi="Arial" w:cs="Arial"/>
                <w:spacing w:val="-10"/>
                <w:sz w:val="16"/>
                <w:szCs w:val="16"/>
              </w:rPr>
              <w:t>o</w:t>
            </w:r>
          </w:p>
        </w:tc>
        <w:tc>
          <w:tcPr>
            <w:tcW w:w="408" w:type="pct"/>
            <w:tcBorders>
              <w:bottom w:val="nil"/>
            </w:tcBorders>
          </w:tcPr>
          <w:p w:rsidRPr="00E80EC2" w:rsidR="00687021" w:rsidP="00687021" w:rsidRDefault="00687021">
            <w:pPr>
              <w:pStyle w:val="TableParagraph"/>
              <w:spacing w:line="213" w:lineRule="exact"/>
              <w:ind w:left="106"/>
              <w:rPr>
                <w:rFonts w:ascii="Arial" w:hAnsi="Arial" w:cs="Arial"/>
                <w:sz w:val="16"/>
                <w:szCs w:val="16"/>
              </w:rPr>
            </w:pPr>
            <w:r w:rsidRPr="00E80EC2">
              <w:rPr>
                <w:rFonts w:ascii="Arial" w:hAnsi="Arial" w:cs="Arial"/>
                <w:spacing w:val="-4"/>
                <w:sz w:val="16"/>
                <w:szCs w:val="16"/>
              </w:rPr>
              <w:t>0,00</w:t>
            </w:r>
          </w:p>
        </w:tc>
        <w:tc>
          <w:tcPr>
            <w:tcW w:w="341" w:type="pct"/>
            <w:tcBorders>
              <w:bottom w:val="nil"/>
            </w:tcBorders>
          </w:tcPr>
          <w:p w:rsidRPr="00E80EC2" w:rsidR="00687021" w:rsidP="00687021" w:rsidRDefault="00687021">
            <w:pPr>
              <w:pStyle w:val="TableParagraph"/>
              <w:spacing w:line="213" w:lineRule="exact"/>
              <w:ind w:left="106"/>
              <w:rPr>
                <w:rFonts w:ascii="Arial" w:hAnsi="Arial" w:cs="Arial"/>
                <w:sz w:val="16"/>
                <w:szCs w:val="16"/>
              </w:rPr>
            </w:pPr>
            <w:r w:rsidRPr="00E80EC2">
              <w:rPr>
                <w:rFonts w:ascii="Arial" w:hAnsi="Arial" w:cs="Arial"/>
                <w:spacing w:val="-10"/>
                <w:sz w:val="16"/>
                <w:szCs w:val="16"/>
              </w:rPr>
              <w:t>-</w:t>
            </w:r>
          </w:p>
        </w:tc>
        <w:tc>
          <w:tcPr>
            <w:tcW w:w="453" w:type="pct"/>
            <w:tcBorders>
              <w:bottom w:val="nil"/>
            </w:tcBorders>
          </w:tcPr>
          <w:p w:rsidRPr="00E80EC2" w:rsidR="00687021" w:rsidP="00687021" w:rsidRDefault="00687021">
            <w:pPr>
              <w:pStyle w:val="TableParagraph"/>
              <w:spacing w:line="213" w:lineRule="exact"/>
              <w:ind w:left="105"/>
              <w:rPr>
                <w:rFonts w:ascii="Arial" w:hAnsi="Arial" w:cs="Arial"/>
                <w:sz w:val="16"/>
                <w:szCs w:val="16"/>
              </w:rPr>
            </w:pPr>
            <w:r w:rsidRPr="00E80EC2">
              <w:rPr>
                <w:rFonts w:ascii="Arial" w:hAnsi="Arial" w:cs="Arial"/>
                <w:sz w:val="16"/>
                <w:szCs w:val="16"/>
              </w:rPr>
              <w:t>Da,</w:t>
            </w:r>
            <w:r w:rsidRPr="00E80EC2">
              <w:rPr>
                <w:rFonts w:ascii="Arial" w:hAnsi="Arial" w:cs="Arial"/>
                <w:spacing w:val="-5"/>
                <w:sz w:val="16"/>
                <w:szCs w:val="16"/>
              </w:rPr>
              <w:t xml:space="preserve"> za</w:t>
            </w:r>
          </w:p>
        </w:tc>
      </w:tr>
      <w:tr w:rsidRPr="00E80EC2" w:rsidR="00687021" w:rsidTr="00687021">
        <w:trPr>
          <w:trHeight w:val="229"/>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z w:val="16"/>
                <w:szCs w:val="16"/>
              </w:rPr>
              <w:t>84,</w:t>
            </w:r>
            <w:r w:rsidRPr="00E80EC2">
              <w:rPr>
                <w:rFonts w:ascii="Arial" w:hAnsi="Arial" w:cs="Arial"/>
                <w:spacing w:val="-5"/>
                <w:sz w:val="16"/>
                <w:szCs w:val="16"/>
              </w:rPr>
              <w:t xml:space="preserve"> </w:t>
            </w:r>
            <w:r w:rsidRPr="00E80EC2">
              <w:rPr>
                <w:rFonts w:ascii="Arial" w:hAnsi="Arial" w:cs="Arial"/>
                <w:spacing w:val="-2"/>
                <w:sz w:val="16"/>
                <w:szCs w:val="16"/>
              </w:rPr>
              <w:t>Zagreb</w:t>
            </w: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pacing w:val="-2"/>
                <w:sz w:val="16"/>
                <w:szCs w:val="16"/>
              </w:rPr>
              <w:t>kupoprodaji</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pacing w:val="-2"/>
                <w:sz w:val="16"/>
                <w:szCs w:val="16"/>
              </w:rPr>
              <w:t>kupoprodaji</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09" w:lineRule="exact"/>
              <w:ind w:left="105"/>
              <w:rPr>
                <w:rFonts w:ascii="Arial" w:hAnsi="Arial" w:cs="Arial"/>
                <w:sz w:val="16"/>
                <w:szCs w:val="16"/>
              </w:rPr>
            </w:pPr>
            <w:r w:rsidRPr="00E80EC2">
              <w:rPr>
                <w:rFonts w:ascii="Arial" w:hAnsi="Arial" w:cs="Arial"/>
                <w:spacing w:val="-2"/>
                <w:sz w:val="16"/>
                <w:szCs w:val="16"/>
              </w:rPr>
              <w:t>iznos</w:t>
            </w:r>
          </w:p>
        </w:tc>
      </w:tr>
      <w:tr w:rsidRPr="00E80EC2" w:rsidR="00687021" w:rsidTr="00687021">
        <w:trPr>
          <w:trHeight w:val="229"/>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z w:val="16"/>
                <w:szCs w:val="16"/>
              </w:rPr>
              <w:t>robe</w:t>
            </w:r>
            <w:r w:rsidRPr="00E80EC2">
              <w:rPr>
                <w:rFonts w:ascii="Arial" w:hAnsi="Arial" w:cs="Arial"/>
                <w:spacing w:val="-9"/>
                <w:sz w:val="16"/>
                <w:szCs w:val="16"/>
              </w:rPr>
              <w:t xml:space="preserve"> </w:t>
            </w:r>
            <w:r w:rsidRPr="00E80EC2">
              <w:rPr>
                <w:rFonts w:ascii="Arial" w:hAnsi="Arial" w:cs="Arial"/>
                <w:spacing w:val="-4"/>
                <w:sz w:val="16"/>
                <w:szCs w:val="16"/>
              </w:rPr>
              <w:t>broj</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z w:val="16"/>
                <w:szCs w:val="16"/>
              </w:rPr>
              <w:t>robe</w:t>
            </w:r>
            <w:r w:rsidRPr="00E80EC2">
              <w:rPr>
                <w:rFonts w:ascii="Arial" w:hAnsi="Arial" w:cs="Arial"/>
                <w:spacing w:val="-9"/>
                <w:sz w:val="16"/>
                <w:szCs w:val="16"/>
              </w:rPr>
              <w:t xml:space="preserve"> </w:t>
            </w:r>
            <w:r w:rsidRPr="00E80EC2">
              <w:rPr>
                <w:rFonts w:ascii="Arial" w:hAnsi="Arial" w:cs="Arial"/>
                <w:spacing w:val="-4"/>
                <w:sz w:val="16"/>
                <w:szCs w:val="16"/>
              </w:rPr>
              <w:t>broj</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09" w:lineRule="exact"/>
              <w:ind w:left="105"/>
              <w:rPr>
                <w:rFonts w:ascii="Arial" w:hAnsi="Arial" w:cs="Arial"/>
                <w:sz w:val="16"/>
                <w:szCs w:val="16"/>
              </w:rPr>
            </w:pPr>
            <w:r w:rsidRPr="00E80EC2">
              <w:rPr>
                <w:rFonts w:ascii="Arial" w:hAnsi="Arial" w:cs="Arial"/>
                <w:spacing w:val="-2"/>
                <w:sz w:val="16"/>
                <w:szCs w:val="16"/>
              </w:rPr>
              <w:t>1.130,35</w:t>
            </w:r>
          </w:p>
        </w:tc>
      </w:tr>
      <w:tr w:rsidRPr="00E80EC2" w:rsidR="00687021" w:rsidTr="00687021">
        <w:trPr>
          <w:trHeight w:val="230"/>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z w:val="16"/>
                <w:szCs w:val="16"/>
              </w:rPr>
              <w:t>191/2019</w:t>
            </w:r>
            <w:r w:rsidRPr="00E80EC2">
              <w:rPr>
                <w:rFonts w:ascii="Arial" w:hAnsi="Arial" w:cs="Arial"/>
                <w:spacing w:val="-10"/>
                <w:sz w:val="16"/>
                <w:szCs w:val="16"/>
              </w:rPr>
              <w:t xml:space="preserve"> </w:t>
            </w:r>
            <w:r w:rsidRPr="00E80EC2">
              <w:rPr>
                <w:rFonts w:ascii="Arial" w:hAnsi="Arial" w:cs="Arial"/>
                <w:spacing w:val="-5"/>
                <w:sz w:val="16"/>
                <w:szCs w:val="16"/>
              </w:rPr>
              <w:t>od</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pacing w:val="-2"/>
                <w:sz w:val="16"/>
                <w:szCs w:val="16"/>
              </w:rPr>
              <w:t>191/2019</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10" w:lineRule="exact"/>
              <w:ind w:left="105"/>
              <w:rPr>
                <w:rFonts w:ascii="Arial" w:hAnsi="Arial" w:cs="Arial"/>
                <w:sz w:val="16"/>
                <w:szCs w:val="16"/>
              </w:rPr>
            </w:pPr>
            <w:r w:rsidRPr="00E80EC2">
              <w:rPr>
                <w:rFonts w:ascii="Arial" w:hAnsi="Arial" w:cs="Arial"/>
                <w:spacing w:val="-5"/>
                <w:sz w:val="16"/>
                <w:szCs w:val="16"/>
              </w:rPr>
              <w:t>EUR</w:t>
            </w:r>
          </w:p>
        </w:tc>
      </w:tr>
      <w:tr w:rsidRPr="00E80EC2" w:rsidR="00687021" w:rsidTr="00687021">
        <w:trPr>
          <w:trHeight w:val="1460"/>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27" w:lineRule="exact"/>
              <w:rPr>
                <w:rFonts w:ascii="Arial" w:hAnsi="Arial" w:cs="Arial"/>
                <w:sz w:val="16"/>
                <w:szCs w:val="16"/>
              </w:rPr>
            </w:pPr>
            <w:r w:rsidRPr="00E80EC2">
              <w:rPr>
                <w:rFonts w:ascii="Arial" w:hAnsi="Arial" w:cs="Arial"/>
                <w:spacing w:val="-2"/>
                <w:sz w:val="16"/>
                <w:szCs w:val="16"/>
              </w:rPr>
              <w:t>22.01.2019.,</w:t>
            </w:r>
          </w:p>
          <w:p w:rsidRPr="00E80EC2" w:rsidR="00687021" w:rsidP="00687021" w:rsidRDefault="00687021">
            <w:pPr>
              <w:pStyle w:val="TableParagraph"/>
              <w:spacing w:before="1"/>
              <w:ind w:right="189"/>
              <w:rPr>
                <w:rFonts w:ascii="Arial" w:hAnsi="Arial" w:cs="Arial"/>
                <w:sz w:val="16"/>
                <w:szCs w:val="16"/>
              </w:rPr>
            </w:pPr>
            <w:r w:rsidRPr="00E80EC2">
              <w:rPr>
                <w:rFonts w:ascii="Arial" w:hAnsi="Arial" w:cs="Arial"/>
                <w:spacing w:val="-2"/>
                <w:sz w:val="16"/>
                <w:szCs w:val="16"/>
              </w:rPr>
              <w:t xml:space="preserve">Komercijalni </w:t>
            </w:r>
            <w:r w:rsidRPr="00E80EC2">
              <w:rPr>
                <w:rFonts w:ascii="Arial" w:hAnsi="Arial" w:cs="Arial"/>
                <w:sz w:val="16"/>
                <w:szCs w:val="16"/>
              </w:rPr>
              <w:t>uvjeti</w:t>
            </w:r>
            <w:r w:rsidRPr="00E80EC2">
              <w:rPr>
                <w:rFonts w:ascii="Arial" w:hAnsi="Arial" w:cs="Arial"/>
                <w:spacing w:val="-14"/>
                <w:sz w:val="16"/>
                <w:szCs w:val="16"/>
              </w:rPr>
              <w:t xml:space="preserve"> </w:t>
            </w:r>
            <w:r w:rsidRPr="00E80EC2">
              <w:rPr>
                <w:rFonts w:ascii="Arial" w:hAnsi="Arial" w:cs="Arial"/>
                <w:sz w:val="16"/>
                <w:szCs w:val="16"/>
              </w:rPr>
              <w:t>ugovora</w:t>
            </w:r>
          </w:p>
          <w:p w:rsidRPr="00E80EC2" w:rsidR="00687021" w:rsidP="00687021" w:rsidRDefault="00687021">
            <w:pPr>
              <w:pStyle w:val="TableParagraph"/>
              <w:spacing w:before="63" w:line="230" w:lineRule="atLeast"/>
              <w:ind w:right="106"/>
              <w:rPr>
                <w:rFonts w:ascii="Arial" w:hAnsi="Arial" w:cs="Arial"/>
                <w:sz w:val="16"/>
                <w:szCs w:val="16"/>
              </w:rPr>
            </w:pPr>
            <w:r w:rsidRPr="00E80EC2">
              <w:rPr>
                <w:rFonts w:ascii="Arial" w:hAnsi="Arial" w:cs="Arial"/>
                <w:spacing w:val="-2"/>
                <w:sz w:val="16"/>
                <w:szCs w:val="16"/>
              </w:rPr>
              <w:t>Faktura</w:t>
            </w:r>
            <w:r w:rsidRPr="00E80EC2">
              <w:rPr>
                <w:rFonts w:ascii="Arial" w:hAnsi="Arial" w:cs="Arial"/>
                <w:sz w:val="16"/>
                <w:szCs w:val="16"/>
              </w:rPr>
              <w:t xml:space="preserve"> nabava broj </w:t>
            </w:r>
            <w:r w:rsidRPr="00E80EC2">
              <w:rPr>
                <w:rFonts w:ascii="Arial" w:hAnsi="Arial" w:cs="Arial"/>
                <w:spacing w:val="-2"/>
                <w:sz w:val="16"/>
                <w:szCs w:val="16"/>
              </w:rPr>
              <w:t>474/9031/9914</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rPr>
                <w:rFonts w:ascii="Arial" w:hAnsi="Arial" w:cs="Arial"/>
                <w:sz w:val="16"/>
                <w:szCs w:val="16"/>
              </w:rPr>
            </w:pPr>
            <w:r w:rsidRPr="00E80EC2">
              <w:rPr>
                <w:rFonts w:ascii="Arial" w:hAnsi="Arial" w:cs="Arial"/>
                <w:spacing w:val="-6"/>
                <w:sz w:val="16"/>
                <w:szCs w:val="16"/>
              </w:rPr>
              <w:t xml:space="preserve">od </w:t>
            </w:r>
            <w:r w:rsidRPr="00E80EC2">
              <w:rPr>
                <w:rFonts w:ascii="Arial" w:hAnsi="Arial" w:cs="Arial"/>
                <w:spacing w:val="-2"/>
                <w:sz w:val="16"/>
                <w:szCs w:val="16"/>
              </w:rPr>
              <w:t>22.01.2019.</w:t>
            </w:r>
          </w:p>
          <w:p w:rsidRPr="00E80EC2" w:rsidR="00687021" w:rsidP="00687021" w:rsidRDefault="00687021">
            <w:pPr>
              <w:pStyle w:val="TableParagraph"/>
              <w:rPr>
                <w:rFonts w:ascii="Arial" w:hAnsi="Arial" w:cs="Arial"/>
                <w:sz w:val="16"/>
                <w:szCs w:val="16"/>
              </w:rPr>
            </w:pPr>
            <w:r w:rsidRPr="00E80EC2">
              <w:rPr>
                <w:rFonts w:ascii="Arial" w:hAnsi="Arial" w:cs="Arial"/>
                <w:spacing w:val="-10"/>
                <w:sz w:val="16"/>
                <w:szCs w:val="16"/>
              </w:rPr>
              <w:t>,</w:t>
            </w:r>
          </w:p>
          <w:p w:rsidRPr="00E80EC2" w:rsidR="00687021" w:rsidP="00687021" w:rsidRDefault="00687021">
            <w:pPr>
              <w:pStyle w:val="TableParagraph"/>
              <w:ind w:right="114"/>
              <w:rPr>
                <w:rFonts w:ascii="Arial" w:hAnsi="Arial" w:cs="Arial"/>
                <w:sz w:val="16"/>
                <w:szCs w:val="16"/>
              </w:rPr>
            </w:pPr>
            <w:r w:rsidRPr="00E80EC2">
              <w:rPr>
                <w:rFonts w:ascii="Arial" w:hAnsi="Arial" w:cs="Arial"/>
                <w:spacing w:val="-2"/>
                <w:sz w:val="16"/>
                <w:szCs w:val="16"/>
              </w:rPr>
              <w:t xml:space="preserve">Komercijaln </w:t>
            </w:r>
            <w:r w:rsidRPr="00E80EC2">
              <w:rPr>
                <w:rFonts w:ascii="Arial" w:hAnsi="Arial" w:cs="Arial"/>
                <w:sz w:val="16"/>
                <w:szCs w:val="16"/>
              </w:rPr>
              <w:t xml:space="preserve">i uvjeti </w:t>
            </w:r>
            <w:r w:rsidRPr="00E80EC2">
              <w:rPr>
                <w:rFonts w:ascii="Arial" w:hAnsi="Arial" w:cs="Arial"/>
                <w:spacing w:val="-2"/>
                <w:sz w:val="16"/>
                <w:szCs w:val="16"/>
              </w:rPr>
              <w:t>ugovora</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before="76"/>
              <w:ind w:left="105" w:right="146"/>
              <w:rPr>
                <w:rFonts w:ascii="Arial" w:hAnsi="Arial" w:cs="Arial"/>
                <w:sz w:val="16"/>
                <w:szCs w:val="16"/>
              </w:rPr>
            </w:pPr>
            <w:r w:rsidRPr="00E80EC2">
              <w:rPr>
                <w:rFonts w:ascii="Arial" w:hAnsi="Arial" w:cs="Arial"/>
                <w:spacing w:val="-2"/>
                <w:w w:val="90"/>
                <w:sz w:val="16"/>
                <w:szCs w:val="16"/>
              </w:rPr>
              <w:t xml:space="preserve">Pravomoćn </w:t>
            </w:r>
            <w:r w:rsidRPr="00E80EC2">
              <w:rPr>
                <w:rFonts w:ascii="Arial" w:hAnsi="Arial" w:cs="Arial"/>
                <w:sz w:val="16"/>
                <w:szCs w:val="16"/>
              </w:rPr>
              <w:t>o i ovršno rješenje o ovrsi JB</w:t>
            </w:r>
          </w:p>
          <w:p w:rsidRPr="00E80EC2" w:rsidR="00687021" w:rsidP="00687021" w:rsidRDefault="00687021">
            <w:pPr>
              <w:pStyle w:val="TableParagraph"/>
              <w:spacing w:line="230" w:lineRule="atLeast"/>
              <w:ind w:left="105" w:right="267"/>
              <w:rPr>
                <w:rFonts w:ascii="Arial" w:hAnsi="Arial" w:cs="Arial"/>
                <w:sz w:val="16"/>
                <w:szCs w:val="16"/>
              </w:rPr>
            </w:pPr>
            <w:r w:rsidRPr="00E80EC2">
              <w:rPr>
                <w:rFonts w:ascii="Arial" w:hAnsi="Arial" w:cs="Arial"/>
                <w:spacing w:val="-2"/>
                <w:sz w:val="16"/>
                <w:szCs w:val="16"/>
              </w:rPr>
              <w:t xml:space="preserve">Damira </w:t>
            </w:r>
            <w:r w:rsidRPr="00E80EC2">
              <w:rPr>
                <w:rFonts w:ascii="Arial" w:hAnsi="Arial" w:cs="Arial"/>
                <w:spacing w:val="-2"/>
                <w:w w:val="90"/>
                <w:sz w:val="16"/>
                <w:szCs w:val="16"/>
              </w:rPr>
              <w:t>Andrašića</w:t>
            </w:r>
          </w:p>
        </w:tc>
      </w:tr>
      <w:tr w:rsidRPr="00E80EC2" w:rsidR="00687021" w:rsidTr="00687021">
        <w:trPr>
          <w:trHeight w:val="229"/>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pacing w:val="-5"/>
                <w:sz w:val="16"/>
                <w:szCs w:val="16"/>
              </w:rPr>
              <w:t>od</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09" w:lineRule="exact"/>
              <w:rPr>
                <w:rFonts w:ascii="Arial" w:hAnsi="Arial" w:cs="Arial"/>
                <w:sz w:val="16"/>
                <w:szCs w:val="16"/>
              </w:rPr>
            </w:pPr>
            <w:r w:rsidRPr="00E80EC2">
              <w:rPr>
                <w:rFonts w:ascii="Arial" w:hAnsi="Arial" w:cs="Arial"/>
                <w:spacing w:val="-2"/>
                <w:sz w:val="16"/>
                <w:szCs w:val="16"/>
              </w:rPr>
              <w:t>Faktura</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09" w:lineRule="exact"/>
              <w:ind w:left="105"/>
              <w:rPr>
                <w:rFonts w:ascii="Arial" w:hAnsi="Arial" w:cs="Arial"/>
                <w:sz w:val="16"/>
                <w:szCs w:val="16"/>
              </w:rPr>
            </w:pPr>
            <w:r w:rsidRPr="00E80EC2">
              <w:rPr>
                <w:rFonts w:ascii="Arial" w:hAnsi="Arial" w:cs="Arial"/>
                <w:sz w:val="16"/>
                <w:szCs w:val="16"/>
              </w:rPr>
              <w:t>iza</w:t>
            </w:r>
            <w:r w:rsidRPr="00E80EC2">
              <w:rPr>
                <w:rFonts w:ascii="Arial" w:hAnsi="Arial" w:cs="Arial"/>
                <w:spacing w:val="-5"/>
                <w:sz w:val="16"/>
                <w:szCs w:val="16"/>
              </w:rPr>
              <w:t xml:space="preserve"> </w:t>
            </w:r>
            <w:r w:rsidRPr="00E80EC2">
              <w:rPr>
                <w:rFonts w:ascii="Arial" w:hAnsi="Arial" w:cs="Arial"/>
                <w:spacing w:val="-2"/>
                <w:sz w:val="16"/>
                <w:szCs w:val="16"/>
              </w:rPr>
              <w:t>Zagreba</w:t>
            </w:r>
          </w:p>
        </w:tc>
      </w:tr>
      <w:tr w:rsidRPr="00E80EC2" w:rsidR="00687021" w:rsidTr="00687021">
        <w:trPr>
          <w:trHeight w:val="230"/>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pacing w:val="-2"/>
                <w:sz w:val="16"/>
                <w:szCs w:val="16"/>
              </w:rPr>
              <w:t>26.04.2024.,</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z w:val="16"/>
                <w:szCs w:val="16"/>
              </w:rPr>
              <w:t>nabava</w:t>
            </w:r>
            <w:r w:rsidRPr="00E80EC2">
              <w:rPr>
                <w:rFonts w:ascii="Arial" w:hAnsi="Arial" w:cs="Arial"/>
                <w:spacing w:val="-9"/>
                <w:sz w:val="16"/>
                <w:szCs w:val="16"/>
              </w:rPr>
              <w:t xml:space="preserve"> </w:t>
            </w:r>
            <w:r w:rsidRPr="00E80EC2">
              <w:rPr>
                <w:rFonts w:ascii="Arial" w:hAnsi="Arial" w:cs="Arial"/>
                <w:spacing w:val="-4"/>
                <w:sz w:val="16"/>
                <w:szCs w:val="16"/>
              </w:rPr>
              <w:t>broj</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10" w:lineRule="exact"/>
              <w:ind w:left="105"/>
              <w:rPr>
                <w:rFonts w:ascii="Arial" w:hAnsi="Arial" w:cs="Arial"/>
                <w:sz w:val="16"/>
                <w:szCs w:val="16"/>
              </w:rPr>
            </w:pPr>
            <w:r w:rsidRPr="00E80EC2">
              <w:rPr>
                <w:rFonts w:ascii="Arial" w:hAnsi="Arial" w:cs="Arial"/>
                <w:spacing w:val="-2"/>
                <w:sz w:val="16"/>
                <w:szCs w:val="16"/>
              </w:rPr>
              <w:t>Ovrv-</w:t>
            </w:r>
          </w:p>
        </w:tc>
      </w:tr>
      <w:tr w:rsidRPr="00E80EC2" w:rsidR="00687021" w:rsidTr="00687021">
        <w:trPr>
          <w:trHeight w:val="230"/>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pacing w:val="-2"/>
                <w:sz w:val="16"/>
                <w:szCs w:val="16"/>
              </w:rPr>
              <w:t>Faktura</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pacing w:val="-2"/>
                <w:sz w:val="16"/>
                <w:szCs w:val="16"/>
              </w:rPr>
              <w:t>474/9031/9</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10" w:lineRule="exact"/>
              <w:ind w:left="105"/>
              <w:rPr>
                <w:rFonts w:ascii="Arial" w:hAnsi="Arial" w:cs="Arial"/>
                <w:sz w:val="16"/>
                <w:szCs w:val="16"/>
              </w:rPr>
            </w:pPr>
            <w:r w:rsidRPr="00E80EC2">
              <w:rPr>
                <w:rFonts w:ascii="Arial" w:hAnsi="Arial" w:cs="Arial"/>
                <w:spacing w:val="-2"/>
                <w:sz w:val="16"/>
                <w:szCs w:val="16"/>
              </w:rPr>
              <w:t>16973/2024</w:t>
            </w:r>
          </w:p>
        </w:tc>
      </w:tr>
      <w:tr w:rsidRPr="00E80EC2" w:rsidR="00687021" w:rsidTr="00687021">
        <w:trPr>
          <w:trHeight w:val="230"/>
        </w:trPr>
        <w:tc>
          <w:tcPr>
            <w:tcW w:w="153" w:type="pct"/>
            <w:tcBorders>
              <w:top w:val="nil"/>
              <w:bottom w:val="nil"/>
            </w:tcBorders>
          </w:tcPr>
          <w:p w:rsidRPr="00E80EC2" w:rsidR="00687021" w:rsidP="00687021" w:rsidRDefault="00687021">
            <w:pPr>
              <w:pStyle w:val="TableParagraph"/>
              <w:rPr>
                <w:rFonts w:ascii="Arial" w:hAnsi="Arial" w:cs="Arial"/>
                <w:sz w:val="16"/>
                <w:szCs w:val="16"/>
              </w:rPr>
            </w:pPr>
          </w:p>
        </w:tc>
        <w:tc>
          <w:tcPr>
            <w:tcW w:w="716" w:type="pct"/>
            <w:tcBorders>
              <w:top w:val="nil"/>
              <w:bottom w:val="nil"/>
            </w:tcBorders>
          </w:tcPr>
          <w:p w:rsidRPr="00E80EC2" w:rsidR="00687021" w:rsidP="00687021" w:rsidRDefault="00687021">
            <w:pPr>
              <w:pStyle w:val="TableParagraph"/>
              <w:rPr>
                <w:rFonts w:ascii="Arial" w:hAnsi="Arial" w:cs="Arial"/>
                <w:sz w:val="16"/>
                <w:szCs w:val="16"/>
              </w:rPr>
            </w:pPr>
          </w:p>
        </w:tc>
        <w:tc>
          <w:tcPr>
            <w:tcW w:w="483" w:type="pct"/>
            <w:tcBorders>
              <w:top w:val="nil"/>
              <w:bottom w:val="nil"/>
            </w:tcBorders>
          </w:tcPr>
          <w:p w:rsidRPr="00E80EC2" w:rsidR="00687021" w:rsidP="00687021" w:rsidRDefault="00687021">
            <w:pPr>
              <w:pStyle w:val="TableParagraph"/>
              <w:rPr>
                <w:rFonts w:ascii="Arial" w:hAnsi="Arial" w:cs="Arial"/>
                <w:sz w:val="16"/>
                <w:szCs w:val="16"/>
              </w:rPr>
            </w:pPr>
          </w:p>
        </w:tc>
        <w:tc>
          <w:tcPr>
            <w:tcW w:w="509" w:type="pct"/>
            <w:tcBorders>
              <w:top w:val="nil"/>
              <w:bottom w:val="nil"/>
            </w:tcBorders>
          </w:tcPr>
          <w:p w:rsidRPr="00E80EC2" w:rsidR="00687021" w:rsidP="00687021" w:rsidRDefault="00687021">
            <w:pPr>
              <w:pStyle w:val="TableParagraph"/>
              <w:rPr>
                <w:rFonts w:ascii="Arial" w:hAnsi="Arial" w:cs="Arial"/>
                <w:sz w:val="16"/>
                <w:szCs w:val="16"/>
              </w:rPr>
            </w:pPr>
          </w:p>
        </w:tc>
        <w:tc>
          <w:tcPr>
            <w:tcW w:w="457" w:type="pct"/>
            <w:tcBorders>
              <w:top w:val="nil"/>
              <w:bottom w:val="nil"/>
            </w:tcBorders>
          </w:tcPr>
          <w:p w:rsidRPr="00E80EC2" w:rsidR="00687021" w:rsidP="00687021" w:rsidRDefault="00687021">
            <w:pPr>
              <w:pStyle w:val="TableParagraph"/>
              <w:rPr>
                <w:rFonts w:ascii="Arial" w:hAnsi="Arial" w:cs="Arial"/>
                <w:sz w:val="16"/>
                <w:szCs w:val="16"/>
              </w:rPr>
            </w:pPr>
          </w:p>
        </w:tc>
        <w:tc>
          <w:tcPr>
            <w:tcW w:w="559"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pacing w:val="-2"/>
                <w:sz w:val="16"/>
                <w:szCs w:val="16"/>
              </w:rPr>
              <w:t>ugovorne</w:t>
            </w:r>
          </w:p>
        </w:tc>
        <w:tc>
          <w:tcPr>
            <w:tcW w:w="460" w:type="pct"/>
            <w:tcBorders>
              <w:top w:val="nil"/>
              <w:bottom w:val="nil"/>
            </w:tcBorders>
          </w:tcPr>
          <w:p w:rsidRPr="00E80EC2" w:rsidR="00687021" w:rsidP="00687021" w:rsidRDefault="00687021">
            <w:pPr>
              <w:pStyle w:val="TableParagraph"/>
              <w:rPr>
                <w:rFonts w:ascii="Arial" w:hAnsi="Arial" w:cs="Arial"/>
                <w:sz w:val="16"/>
                <w:szCs w:val="16"/>
              </w:rPr>
            </w:pPr>
          </w:p>
        </w:tc>
        <w:tc>
          <w:tcPr>
            <w:tcW w:w="461" w:type="pct"/>
            <w:tcBorders>
              <w:top w:val="nil"/>
              <w:bottom w:val="nil"/>
            </w:tcBorders>
          </w:tcPr>
          <w:p w:rsidRPr="00E80EC2" w:rsidR="00687021" w:rsidP="00687021" w:rsidRDefault="00687021">
            <w:pPr>
              <w:pStyle w:val="TableParagraph"/>
              <w:spacing w:line="210" w:lineRule="exact"/>
              <w:rPr>
                <w:rFonts w:ascii="Arial" w:hAnsi="Arial" w:cs="Arial"/>
                <w:sz w:val="16"/>
                <w:szCs w:val="16"/>
              </w:rPr>
            </w:pPr>
            <w:r w:rsidRPr="00E80EC2">
              <w:rPr>
                <w:rFonts w:ascii="Arial" w:hAnsi="Arial" w:cs="Arial"/>
                <w:sz w:val="16"/>
                <w:szCs w:val="16"/>
              </w:rPr>
              <w:t>914</w:t>
            </w:r>
            <w:r w:rsidRPr="00E80EC2">
              <w:rPr>
                <w:rFonts w:ascii="Arial" w:hAnsi="Arial" w:cs="Arial"/>
                <w:spacing w:val="-4"/>
                <w:sz w:val="16"/>
                <w:szCs w:val="16"/>
              </w:rPr>
              <w:t xml:space="preserve"> </w:t>
            </w:r>
            <w:r w:rsidRPr="00E80EC2">
              <w:rPr>
                <w:rFonts w:ascii="Arial" w:hAnsi="Arial" w:cs="Arial"/>
                <w:spacing w:val="-5"/>
                <w:sz w:val="16"/>
                <w:szCs w:val="16"/>
              </w:rPr>
              <w:t>od</w:t>
            </w:r>
          </w:p>
        </w:tc>
        <w:tc>
          <w:tcPr>
            <w:tcW w:w="408" w:type="pct"/>
            <w:tcBorders>
              <w:top w:val="nil"/>
              <w:bottom w:val="nil"/>
            </w:tcBorders>
          </w:tcPr>
          <w:p w:rsidRPr="00E80EC2" w:rsidR="00687021" w:rsidP="00687021" w:rsidRDefault="00687021">
            <w:pPr>
              <w:pStyle w:val="TableParagraph"/>
              <w:rPr>
                <w:rFonts w:ascii="Arial" w:hAnsi="Arial" w:cs="Arial"/>
                <w:sz w:val="16"/>
                <w:szCs w:val="16"/>
              </w:rPr>
            </w:pPr>
          </w:p>
        </w:tc>
        <w:tc>
          <w:tcPr>
            <w:tcW w:w="341" w:type="pct"/>
            <w:tcBorders>
              <w:top w:val="nil"/>
              <w:bottom w:val="nil"/>
            </w:tcBorders>
          </w:tcPr>
          <w:p w:rsidRPr="00E80EC2" w:rsidR="00687021" w:rsidP="00687021" w:rsidRDefault="00687021">
            <w:pPr>
              <w:pStyle w:val="TableParagraph"/>
              <w:rPr>
                <w:rFonts w:ascii="Arial" w:hAnsi="Arial" w:cs="Arial"/>
                <w:sz w:val="16"/>
                <w:szCs w:val="16"/>
              </w:rPr>
            </w:pPr>
          </w:p>
        </w:tc>
        <w:tc>
          <w:tcPr>
            <w:tcW w:w="453" w:type="pct"/>
            <w:tcBorders>
              <w:top w:val="nil"/>
              <w:bottom w:val="nil"/>
            </w:tcBorders>
          </w:tcPr>
          <w:p w:rsidRPr="00E80EC2" w:rsidR="00687021" w:rsidP="00687021" w:rsidRDefault="00687021">
            <w:pPr>
              <w:pStyle w:val="TableParagraph"/>
              <w:spacing w:line="210" w:lineRule="exact"/>
              <w:ind w:left="105"/>
              <w:rPr>
                <w:rFonts w:ascii="Arial" w:hAnsi="Arial" w:cs="Arial"/>
                <w:sz w:val="16"/>
                <w:szCs w:val="16"/>
              </w:rPr>
            </w:pPr>
            <w:r w:rsidRPr="00E80EC2">
              <w:rPr>
                <w:rFonts w:ascii="Arial" w:hAnsi="Arial" w:cs="Arial"/>
                <w:spacing w:val="-2"/>
                <w:sz w:val="16"/>
                <w:szCs w:val="16"/>
              </w:rPr>
              <w:t>(pravomoćn</w:t>
            </w:r>
          </w:p>
        </w:tc>
      </w:tr>
      <w:tr w:rsidRPr="00E80EC2" w:rsidR="00687021" w:rsidTr="00687021">
        <w:trPr>
          <w:trHeight w:val="227"/>
        </w:trPr>
        <w:tc>
          <w:tcPr>
            <w:tcW w:w="153" w:type="pct"/>
            <w:tcBorders>
              <w:top w:val="nil"/>
            </w:tcBorders>
          </w:tcPr>
          <w:p w:rsidRPr="00E80EC2" w:rsidR="00687021" w:rsidP="00687021" w:rsidRDefault="00687021">
            <w:pPr>
              <w:pStyle w:val="TableParagraph"/>
              <w:rPr>
                <w:rFonts w:ascii="Arial" w:hAnsi="Arial" w:cs="Arial"/>
                <w:sz w:val="16"/>
                <w:szCs w:val="16"/>
              </w:rPr>
            </w:pPr>
          </w:p>
        </w:tc>
        <w:tc>
          <w:tcPr>
            <w:tcW w:w="716" w:type="pct"/>
            <w:tcBorders>
              <w:top w:val="nil"/>
            </w:tcBorders>
          </w:tcPr>
          <w:p w:rsidRPr="00E80EC2" w:rsidR="00687021" w:rsidP="00687021" w:rsidRDefault="00687021">
            <w:pPr>
              <w:pStyle w:val="TableParagraph"/>
              <w:rPr>
                <w:rFonts w:ascii="Arial" w:hAnsi="Arial" w:cs="Arial"/>
                <w:sz w:val="16"/>
                <w:szCs w:val="16"/>
              </w:rPr>
            </w:pPr>
          </w:p>
        </w:tc>
        <w:tc>
          <w:tcPr>
            <w:tcW w:w="483" w:type="pct"/>
            <w:tcBorders>
              <w:top w:val="nil"/>
            </w:tcBorders>
          </w:tcPr>
          <w:p w:rsidRPr="00E80EC2" w:rsidR="00687021" w:rsidP="00687021" w:rsidRDefault="00687021">
            <w:pPr>
              <w:pStyle w:val="TableParagraph"/>
              <w:rPr>
                <w:rFonts w:ascii="Arial" w:hAnsi="Arial" w:cs="Arial"/>
                <w:sz w:val="16"/>
                <w:szCs w:val="16"/>
              </w:rPr>
            </w:pPr>
          </w:p>
        </w:tc>
        <w:tc>
          <w:tcPr>
            <w:tcW w:w="509" w:type="pct"/>
            <w:tcBorders>
              <w:top w:val="nil"/>
            </w:tcBorders>
          </w:tcPr>
          <w:p w:rsidRPr="00E80EC2" w:rsidR="00687021" w:rsidP="00687021" w:rsidRDefault="00687021">
            <w:pPr>
              <w:pStyle w:val="TableParagraph"/>
              <w:rPr>
                <w:rFonts w:ascii="Arial" w:hAnsi="Arial" w:cs="Arial"/>
                <w:sz w:val="16"/>
                <w:szCs w:val="16"/>
              </w:rPr>
            </w:pPr>
          </w:p>
        </w:tc>
        <w:tc>
          <w:tcPr>
            <w:tcW w:w="457" w:type="pct"/>
            <w:tcBorders>
              <w:top w:val="nil"/>
            </w:tcBorders>
          </w:tcPr>
          <w:p w:rsidRPr="00E80EC2" w:rsidR="00687021" w:rsidP="00687021" w:rsidRDefault="00687021">
            <w:pPr>
              <w:pStyle w:val="TableParagraph"/>
              <w:rPr>
                <w:rFonts w:ascii="Arial" w:hAnsi="Arial" w:cs="Arial"/>
                <w:sz w:val="16"/>
                <w:szCs w:val="16"/>
              </w:rPr>
            </w:pPr>
          </w:p>
        </w:tc>
        <w:tc>
          <w:tcPr>
            <w:tcW w:w="559" w:type="pct"/>
            <w:tcBorders>
              <w:top w:val="nil"/>
            </w:tcBorders>
          </w:tcPr>
          <w:p w:rsidRPr="00E80EC2" w:rsidR="00687021" w:rsidP="00687021" w:rsidRDefault="00687021">
            <w:pPr>
              <w:pStyle w:val="TableParagraph"/>
              <w:spacing w:line="208" w:lineRule="exact"/>
              <w:rPr>
                <w:rFonts w:ascii="Arial" w:hAnsi="Arial" w:cs="Arial"/>
                <w:sz w:val="16"/>
                <w:szCs w:val="16"/>
              </w:rPr>
            </w:pPr>
            <w:r w:rsidRPr="00E80EC2">
              <w:rPr>
                <w:rFonts w:ascii="Arial" w:hAnsi="Arial" w:cs="Arial"/>
                <w:sz w:val="16"/>
                <w:szCs w:val="16"/>
              </w:rPr>
              <w:t>kazne</w:t>
            </w:r>
            <w:r w:rsidRPr="00E80EC2">
              <w:rPr>
                <w:rFonts w:ascii="Arial" w:hAnsi="Arial" w:cs="Arial"/>
                <w:spacing w:val="-8"/>
                <w:sz w:val="16"/>
                <w:szCs w:val="16"/>
              </w:rPr>
              <w:t xml:space="preserve"> </w:t>
            </w:r>
            <w:r w:rsidRPr="00E80EC2">
              <w:rPr>
                <w:rFonts w:ascii="Arial" w:hAnsi="Arial" w:cs="Arial"/>
                <w:spacing w:val="-4"/>
                <w:sz w:val="16"/>
                <w:szCs w:val="16"/>
              </w:rPr>
              <w:t>broj</w:t>
            </w:r>
          </w:p>
        </w:tc>
        <w:tc>
          <w:tcPr>
            <w:tcW w:w="460" w:type="pct"/>
            <w:tcBorders>
              <w:top w:val="nil"/>
            </w:tcBorders>
          </w:tcPr>
          <w:p w:rsidRPr="00E80EC2" w:rsidR="00687021" w:rsidP="00687021" w:rsidRDefault="00687021">
            <w:pPr>
              <w:pStyle w:val="TableParagraph"/>
              <w:rPr>
                <w:rFonts w:ascii="Arial" w:hAnsi="Arial" w:cs="Arial"/>
                <w:sz w:val="16"/>
                <w:szCs w:val="16"/>
              </w:rPr>
            </w:pPr>
          </w:p>
        </w:tc>
        <w:tc>
          <w:tcPr>
            <w:tcW w:w="461" w:type="pct"/>
            <w:tcBorders>
              <w:top w:val="nil"/>
            </w:tcBorders>
          </w:tcPr>
          <w:p w:rsidRPr="00E80EC2" w:rsidR="00687021" w:rsidP="00687021" w:rsidRDefault="00687021">
            <w:pPr>
              <w:pStyle w:val="TableParagraph"/>
              <w:spacing w:line="208" w:lineRule="exact"/>
              <w:rPr>
                <w:rFonts w:ascii="Arial" w:hAnsi="Arial" w:cs="Arial"/>
                <w:sz w:val="16"/>
                <w:szCs w:val="16"/>
              </w:rPr>
            </w:pPr>
            <w:r w:rsidRPr="00E80EC2">
              <w:rPr>
                <w:rFonts w:ascii="Arial" w:hAnsi="Arial" w:cs="Arial"/>
                <w:spacing w:val="-2"/>
                <w:sz w:val="16"/>
                <w:szCs w:val="16"/>
              </w:rPr>
              <w:t>26.04.2024.</w:t>
            </w:r>
          </w:p>
        </w:tc>
        <w:tc>
          <w:tcPr>
            <w:tcW w:w="408" w:type="pct"/>
            <w:tcBorders>
              <w:top w:val="nil"/>
            </w:tcBorders>
          </w:tcPr>
          <w:p w:rsidRPr="00E80EC2" w:rsidR="00687021" w:rsidP="00687021" w:rsidRDefault="00687021">
            <w:pPr>
              <w:pStyle w:val="TableParagraph"/>
              <w:rPr>
                <w:rFonts w:ascii="Arial" w:hAnsi="Arial" w:cs="Arial"/>
                <w:sz w:val="16"/>
                <w:szCs w:val="16"/>
              </w:rPr>
            </w:pPr>
          </w:p>
        </w:tc>
        <w:tc>
          <w:tcPr>
            <w:tcW w:w="341" w:type="pct"/>
            <w:tcBorders>
              <w:top w:val="nil"/>
            </w:tcBorders>
          </w:tcPr>
          <w:p w:rsidRPr="00E80EC2" w:rsidR="00687021" w:rsidP="00687021" w:rsidRDefault="00687021">
            <w:pPr>
              <w:pStyle w:val="TableParagraph"/>
              <w:rPr>
                <w:rFonts w:ascii="Arial" w:hAnsi="Arial" w:cs="Arial"/>
                <w:sz w:val="16"/>
                <w:szCs w:val="16"/>
              </w:rPr>
            </w:pPr>
          </w:p>
        </w:tc>
        <w:tc>
          <w:tcPr>
            <w:tcW w:w="453" w:type="pct"/>
            <w:tcBorders>
              <w:top w:val="nil"/>
            </w:tcBorders>
          </w:tcPr>
          <w:p w:rsidRPr="00E80EC2" w:rsidR="00687021" w:rsidP="00687021" w:rsidRDefault="00687021">
            <w:pPr>
              <w:pStyle w:val="TableParagraph"/>
              <w:spacing w:line="208" w:lineRule="exact"/>
              <w:ind w:left="105"/>
              <w:rPr>
                <w:rFonts w:ascii="Arial" w:hAnsi="Arial" w:cs="Arial"/>
                <w:sz w:val="16"/>
                <w:szCs w:val="16"/>
              </w:rPr>
            </w:pPr>
            <w:r w:rsidRPr="00E80EC2">
              <w:rPr>
                <w:rFonts w:ascii="Arial" w:hAnsi="Arial" w:cs="Arial"/>
                <w:sz w:val="16"/>
                <w:szCs w:val="16"/>
              </w:rPr>
              <w:t>o</w:t>
            </w:r>
            <w:r w:rsidRPr="00E80EC2">
              <w:rPr>
                <w:rFonts w:ascii="Arial" w:hAnsi="Arial" w:cs="Arial"/>
                <w:spacing w:val="-2"/>
                <w:sz w:val="16"/>
                <w:szCs w:val="16"/>
              </w:rPr>
              <w:t xml:space="preserve"> </w:t>
            </w:r>
            <w:r w:rsidRPr="00E80EC2">
              <w:rPr>
                <w:rFonts w:ascii="Arial" w:hAnsi="Arial" w:cs="Arial"/>
                <w:sz w:val="16"/>
                <w:szCs w:val="16"/>
              </w:rPr>
              <w:t>i</w:t>
            </w:r>
            <w:r w:rsidRPr="00E80EC2">
              <w:rPr>
                <w:rFonts w:ascii="Arial" w:hAnsi="Arial" w:cs="Arial"/>
                <w:spacing w:val="-1"/>
                <w:sz w:val="16"/>
                <w:szCs w:val="16"/>
              </w:rPr>
              <w:t xml:space="preserve"> </w:t>
            </w:r>
            <w:r w:rsidRPr="00E80EC2">
              <w:rPr>
                <w:rFonts w:ascii="Arial" w:hAnsi="Arial" w:cs="Arial"/>
                <w:spacing w:val="-2"/>
                <w:sz w:val="16"/>
                <w:szCs w:val="16"/>
              </w:rPr>
              <w:t>ovršno</w:t>
            </w:r>
          </w:p>
        </w:tc>
      </w:tr>
    </w:tbl>
    <w:p w:rsidR="00687021" w:rsidP="00687021" w:rsidRDefault="00687021">
      <w:pPr>
        <w:pStyle w:val="TableParagraph"/>
        <w:spacing w:line="208" w:lineRule="exact"/>
        <w:rPr>
          <w:sz w:val="20"/>
        </w:rPr>
        <w:sectPr w:rsidR="00687021" w:rsidSect="00687021">
          <w:pgSz w:w="11910" w:h="16840"/>
          <w:pgMar w:top="1133" w:right="1505" w:bottom="1133" w:left="1340" w:header="0" w:footer="1042" w:gutter="0"/>
          <w:cols w:space="720"/>
          <w:docGrid w:linePitch="299"/>
        </w:sect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19"/>
        <w:gridCol w:w="1540"/>
        <w:gridCol w:w="967"/>
        <w:gridCol w:w="715"/>
        <w:gridCol w:w="704"/>
        <w:gridCol w:w="1167"/>
        <w:gridCol w:w="705"/>
        <w:gridCol w:w="924"/>
        <w:gridCol w:w="611"/>
        <w:gridCol w:w="952"/>
        <w:gridCol w:w="896"/>
      </w:tblGrid>
      <w:tr w:rsidRPr="00B20073" w:rsidR="00687021" w:rsidTr="00687021">
        <w:trPr>
          <w:trHeight w:val="226"/>
        </w:trPr>
        <w:tc>
          <w:tcPr>
            <w:tcW w:w="185" w:type="pct"/>
            <w:vMerge w:val="restart"/>
          </w:tcPr>
          <w:p w:rsidRPr="00B20073" w:rsidR="00687021" w:rsidP="00687021" w:rsidRDefault="00687021">
            <w:pPr>
              <w:pStyle w:val="TableParagraph"/>
              <w:rPr>
                <w:rFonts w:ascii="Arial" w:hAnsi="Arial" w:cs="Arial"/>
                <w:sz w:val="16"/>
                <w:szCs w:val="16"/>
              </w:rPr>
            </w:pPr>
          </w:p>
        </w:tc>
        <w:tc>
          <w:tcPr>
            <w:tcW w:w="687" w:type="pct"/>
            <w:vMerge w:val="restart"/>
          </w:tcPr>
          <w:p w:rsidRPr="00B20073" w:rsidR="00687021" w:rsidP="00687021" w:rsidRDefault="00687021">
            <w:pPr>
              <w:pStyle w:val="TableParagraph"/>
              <w:rPr>
                <w:rFonts w:ascii="Arial" w:hAnsi="Arial" w:cs="Arial"/>
                <w:sz w:val="16"/>
                <w:szCs w:val="16"/>
              </w:rPr>
            </w:pPr>
          </w:p>
        </w:tc>
        <w:tc>
          <w:tcPr>
            <w:tcW w:w="541" w:type="pct"/>
            <w:vMerge w:val="restart"/>
          </w:tcPr>
          <w:p w:rsidRPr="00B20073" w:rsidR="00687021" w:rsidP="00687021" w:rsidRDefault="00687021">
            <w:pPr>
              <w:pStyle w:val="TableParagraph"/>
              <w:rPr>
                <w:rFonts w:ascii="Arial" w:hAnsi="Arial" w:cs="Arial"/>
                <w:sz w:val="16"/>
                <w:szCs w:val="16"/>
              </w:rPr>
            </w:pPr>
          </w:p>
        </w:tc>
        <w:tc>
          <w:tcPr>
            <w:tcW w:w="491" w:type="pct"/>
            <w:vMerge w:val="restart"/>
          </w:tcPr>
          <w:p w:rsidRPr="00B20073" w:rsidR="00687021" w:rsidP="00687021" w:rsidRDefault="00687021">
            <w:pPr>
              <w:pStyle w:val="TableParagraph"/>
              <w:rPr>
                <w:rFonts w:ascii="Arial" w:hAnsi="Arial" w:cs="Arial"/>
                <w:sz w:val="16"/>
                <w:szCs w:val="16"/>
              </w:rPr>
            </w:pPr>
          </w:p>
        </w:tc>
        <w:tc>
          <w:tcPr>
            <w:tcW w:w="443" w:type="pct"/>
            <w:vMerge w:val="restart"/>
          </w:tcPr>
          <w:p w:rsidRPr="00B20073" w:rsidR="00687021" w:rsidP="00687021" w:rsidRDefault="00687021">
            <w:pPr>
              <w:pStyle w:val="TableParagraph"/>
              <w:rPr>
                <w:rFonts w:ascii="Arial" w:hAnsi="Arial" w:cs="Arial"/>
                <w:sz w:val="16"/>
                <w:szCs w:val="16"/>
              </w:rPr>
            </w:pPr>
          </w:p>
        </w:tc>
        <w:tc>
          <w:tcPr>
            <w:tcW w:w="540" w:type="pct"/>
            <w:tcBorders>
              <w:bottom w:val="nil"/>
            </w:tcBorders>
          </w:tcPr>
          <w:p w:rsidRPr="00B20073" w:rsidR="00687021" w:rsidP="00687021" w:rsidRDefault="00687021">
            <w:pPr>
              <w:pStyle w:val="TableParagraph"/>
              <w:spacing w:line="207" w:lineRule="exact"/>
              <w:rPr>
                <w:rFonts w:ascii="Arial" w:hAnsi="Arial" w:cs="Arial"/>
                <w:sz w:val="16"/>
                <w:szCs w:val="16"/>
              </w:rPr>
            </w:pPr>
            <w:r w:rsidRPr="00B20073">
              <w:rPr>
                <w:rFonts w:ascii="Arial" w:hAnsi="Arial" w:cs="Arial"/>
                <w:spacing w:val="-2"/>
                <w:sz w:val="16"/>
                <w:szCs w:val="16"/>
              </w:rPr>
              <w:t>82/9031/9908</w:t>
            </w:r>
          </w:p>
        </w:tc>
        <w:tc>
          <w:tcPr>
            <w:tcW w:w="443" w:type="pct"/>
            <w:vMerge w:val="restart"/>
          </w:tcPr>
          <w:p w:rsidRPr="00B20073" w:rsidR="00687021" w:rsidP="00687021" w:rsidRDefault="00687021">
            <w:pPr>
              <w:pStyle w:val="TableParagraph"/>
              <w:rPr>
                <w:rFonts w:ascii="Arial" w:hAnsi="Arial" w:cs="Arial"/>
                <w:sz w:val="16"/>
                <w:szCs w:val="16"/>
              </w:rPr>
            </w:pPr>
          </w:p>
        </w:tc>
        <w:tc>
          <w:tcPr>
            <w:tcW w:w="443" w:type="pct"/>
            <w:tcBorders>
              <w:bottom w:val="nil"/>
            </w:tcBorders>
          </w:tcPr>
          <w:p w:rsidRPr="00B20073" w:rsidR="00687021" w:rsidP="00687021" w:rsidRDefault="00687021">
            <w:pPr>
              <w:pStyle w:val="TableParagraph"/>
              <w:spacing w:line="207" w:lineRule="exact"/>
              <w:rPr>
                <w:rFonts w:ascii="Arial" w:hAnsi="Arial" w:cs="Arial"/>
                <w:sz w:val="16"/>
                <w:szCs w:val="16"/>
              </w:rPr>
            </w:pPr>
            <w:r w:rsidRPr="00B20073">
              <w:rPr>
                <w:rFonts w:ascii="Arial" w:hAnsi="Arial" w:cs="Arial"/>
                <w:sz w:val="16"/>
                <w:szCs w:val="16"/>
              </w:rPr>
              <w:t>,</w:t>
            </w:r>
            <w:r w:rsidRPr="00B20073">
              <w:rPr>
                <w:rFonts w:ascii="Arial" w:hAnsi="Arial" w:cs="Arial"/>
                <w:spacing w:val="-2"/>
                <w:sz w:val="16"/>
                <w:szCs w:val="16"/>
              </w:rPr>
              <w:t xml:space="preserve"> Faktura</w:t>
            </w:r>
          </w:p>
        </w:tc>
        <w:tc>
          <w:tcPr>
            <w:tcW w:w="393" w:type="pct"/>
            <w:vMerge w:val="restart"/>
          </w:tcPr>
          <w:p w:rsidRPr="00B20073" w:rsidR="00687021" w:rsidP="00687021" w:rsidRDefault="00687021">
            <w:pPr>
              <w:pStyle w:val="TableParagraph"/>
              <w:rPr>
                <w:rFonts w:ascii="Arial" w:hAnsi="Arial" w:cs="Arial"/>
                <w:sz w:val="16"/>
                <w:szCs w:val="16"/>
              </w:rPr>
            </w:pPr>
          </w:p>
        </w:tc>
        <w:tc>
          <w:tcPr>
            <w:tcW w:w="394" w:type="pct"/>
            <w:vMerge w:val="restart"/>
          </w:tcPr>
          <w:p w:rsidRPr="00B20073" w:rsidR="00687021" w:rsidP="00687021" w:rsidRDefault="00687021">
            <w:pPr>
              <w:pStyle w:val="TableParagraph"/>
              <w:rPr>
                <w:rFonts w:ascii="Arial" w:hAnsi="Arial" w:cs="Arial"/>
                <w:sz w:val="16"/>
                <w:szCs w:val="16"/>
              </w:rPr>
            </w:pPr>
          </w:p>
        </w:tc>
        <w:tc>
          <w:tcPr>
            <w:tcW w:w="442" w:type="pct"/>
            <w:tcBorders>
              <w:bottom w:val="nil"/>
            </w:tcBorders>
          </w:tcPr>
          <w:p w:rsidRPr="00B20073" w:rsidR="00687021" w:rsidP="00687021" w:rsidRDefault="00687021">
            <w:pPr>
              <w:pStyle w:val="TableParagraph"/>
              <w:spacing w:line="207" w:lineRule="exact"/>
              <w:ind w:left="105"/>
              <w:rPr>
                <w:rFonts w:ascii="Arial" w:hAnsi="Arial" w:cs="Arial"/>
                <w:sz w:val="16"/>
                <w:szCs w:val="16"/>
              </w:rPr>
            </w:pPr>
            <w:r w:rsidRPr="00B20073">
              <w:rPr>
                <w:rFonts w:ascii="Arial" w:hAnsi="Arial" w:cs="Arial"/>
                <w:spacing w:val="-5"/>
                <w:sz w:val="16"/>
                <w:szCs w:val="16"/>
              </w:rPr>
              <w:t>od</w:t>
            </w:r>
          </w:p>
        </w:tc>
      </w:tr>
      <w:tr w:rsidRPr="00B20073" w:rsidR="00687021" w:rsidTr="00687021">
        <w:trPr>
          <w:trHeight w:val="219"/>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199" w:lineRule="exact"/>
              <w:rPr>
                <w:rFonts w:ascii="Arial" w:hAnsi="Arial" w:cs="Arial"/>
                <w:sz w:val="16"/>
                <w:szCs w:val="16"/>
              </w:rPr>
            </w:pPr>
            <w:r w:rsidRPr="00B20073">
              <w:rPr>
                <w:rFonts w:ascii="Arial" w:hAnsi="Arial" w:cs="Arial"/>
                <w:sz w:val="16"/>
                <w:szCs w:val="16"/>
              </w:rPr>
              <w:t>od</w:t>
            </w:r>
            <w:r w:rsidRPr="00B20073">
              <w:rPr>
                <w:rFonts w:ascii="Arial" w:hAnsi="Arial" w:cs="Arial"/>
                <w:spacing w:val="-6"/>
                <w:sz w:val="16"/>
                <w:szCs w:val="16"/>
              </w:rPr>
              <w:t xml:space="preserve"> </w:t>
            </w:r>
            <w:r w:rsidRPr="00B20073">
              <w:rPr>
                <w:rFonts w:ascii="Arial" w:hAnsi="Arial" w:cs="Arial"/>
                <w:spacing w:val="-2"/>
                <w:sz w:val="16"/>
                <w:szCs w:val="16"/>
              </w:rPr>
              <w:t>30.04.2024,</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199" w:lineRule="exact"/>
              <w:rPr>
                <w:rFonts w:ascii="Arial" w:hAnsi="Arial" w:cs="Arial"/>
                <w:sz w:val="16"/>
                <w:szCs w:val="16"/>
              </w:rPr>
            </w:pPr>
            <w:r w:rsidRPr="00B20073">
              <w:rPr>
                <w:rFonts w:ascii="Arial" w:hAnsi="Arial" w:cs="Arial"/>
                <w:spacing w:val="-2"/>
                <w:sz w:val="16"/>
                <w:szCs w:val="16"/>
              </w:rPr>
              <w:t>ugovorne</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spacing w:line="199" w:lineRule="exact"/>
              <w:ind w:left="105"/>
              <w:rPr>
                <w:rFonts w:ascii="Arial" w:hAnsi="Arial" w:cs="Arial"/>
                <w:sz w:val="16"/>
                <w:szCs w:val="16"/>
              </w:rPr>
            </w:pPr>
            <w:r w:rsidRPr="00B20073">
              <w:rPr>
                <w:rFonts w:ascii="Arial" w:hAnsi="Arial" w:cs="Arial"/>
                <w:spacing w:val="-2"/>
                <w:sz w:val="16"/>
                <w:szCs w:val="16"/>
              </w:rPr>
              <w:t>20.09.2024</w:t>
            </w: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Izračun</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z w:val="16"/>
                <w:szCs w:val="16"/>
              </w:rPr>
              <w:t>kazne</w:t>
            </w:r>
            <w:r w:rsidRPr="00B20073">
              <w:rPr>
                <w:rFonts w:ascii="Arial" w:hAnsi="Arial" w:cs="Arial"/>
                <w:spacing w:val="-8"/>
                <w:sz w:val="16"/>
                <w:szCs w:val="16"/>
              </w:rPr>
              <w:t xml:space="preserve"> </w:t>
            </w:r>
            <w:r w:rsidRPr="00B20073">
              <w:rPr>
                <w:rFonts w:ascii="Arial" w:hAnsi="Arial" w:cs="Arial"/>
                <w:spacing w:val="-4"/>
                <w:sz w:val="16"/>
                <w:szCs w:val="16"/>
              </w:rPr>
              <w:t>broj</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spacing w:line="200" w:lineRule="exact"/>
              <w:ind w:left="105"/>
              <w:rPr>
                <w:rFonts w:ascii="Arial" w:hAnsi="Arial" w:cs="Arial"/>
                <w:sz w:val="16"/>
                <w:szCs w:val="16"/>
              </w:rPr>
            </w:pPr>
            <w:r w:rsidRPr="00B20073">
              <w:rPr>
                <w:rFonts w:ascii="Arial" w:hAnsi="Arial" w:cs="Arial"/>
                <w:spacing w:val="-10"/>
                <w:sz w:val="16"/>
                <w:szCs w:val="16"/>
              </w:rPr>
              <w:t>)</w:t>
            </w: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zakonskih</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82/9031/99</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zateznih</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z w:val="16"/>
                <w:szCs w:val="16"/>
              </w:rPr>
              <w:t>08</w:t>
            </w:r>
            <w:r w:rsidRPr="00B20073">
              <w:rPr>
                <w:rFonts w:ascii="Arial" w:hAnsi="Arial" w:cs="Arial"/>
                <w:spacing w:val="-4"/>
                <w:sz w:val="16"/>
                <w:szCs w:val="16"/>
              </w:rPr>
              <w:t xml:space="preserve"> </w:t>
            </w:r>
            <w:r w:rsidRPr="00B20073">
              <w:rPr>
                <w:rFonts w:ascii="Arial" w:hAnsi="Arial" w:cs="Arial"/>
                <w:spacing w:val="-5"/>
                <w:sz w:val="16"/>
                <w:szCs w:val="16"/>
              </w:rPr>
              <w:t>od</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kamata,</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30.04.2024,</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19"/>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199" w:lineRule="exact"/>
              <w:rPr>
                <w:rFonts w:ascii="Arial" w:hAnsi="Arial" w:cs="Arial"/>
                <w:sz w:val="16"/>
                <w:szCs w:val="16"/>
              </w:rPr>
            </w:pPr>
            <w:r w:rsidRPr="00B20073">
              <w:rPr>
                <w:rFonts w:ascii="Arial" w:hAnsi="Arial" w:cs="Arial"/>
                <w:spacing w:val="-2"/>
                <w:sz w:val="16"/>
                <w:szCs w:val="16"/>
              </w:rPr>
              <w:t>Otvorene</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199" w:lineRule="exact"/>
              <w:rPr>
                <w:rFonts w:ascii="Arial" w:hAnsi="Arial" w:cs="Arial"/>
                <w:sz w:val="16"/>
                <w:szCs w:val="16"/>
              </w:rPr>
            </w:pPr>
            <w:r w:rsidRPr="00B20073">
              <w:rPr>
                <w:rFonts w:ascii="Arial" w:hAnsi="Arial" w:cs="Arial"/>
                <w:spacing w:val="-2"/>
                <w:sz w:val="16"/>
                <w:szCs w:val="16"/>
              </w:rPr>
              <w:t>Izračun</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stavke</w:t>
            </w: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zakonskih</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19"/>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zateznih</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1" w:lineRule="exact"/>
              <w:rPr>
                <w:rFonts w:ascii="Arial" w:hAnsi="Arial" w:cs="Arial"/>
                <w:sz w:val="16"/>
                <w:szCs w:val="16"/>
              </w:rPr>
            </w:pPr>
            <w:r w:rsidRPr="00B20073">
              <w:rPr>
                <w:rFonts w:ascii="Arial" w:hAnsi="Arial" w:cs="Arial"/>
                <w:spacing w:val="-2"/>
                <w:sz w:val="16"/>
                <w:szCs w:val="16"/>
              </w:rPr>
              <w:t>kamata,</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20"/>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bottom w:val="nil"/>
            </w:tcBorders>
          </w:tcPr>
          <w:p w:rsidRPr="00B20073" w:rsidR="00687021" w:rsidP="00687021" w:rsidRDefault="00687021">
            <w:pPr>
              <w:pStyle w:val="TableParagraph"/>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bottom w:val="nil"/>
            </w:tcBorders>
          </w:tcPr>
          <w:p w:rsidRPr="00B20073" w:rsidR="00687021" w:rsidP="00687021" w:rsidRDefault="00687021">
            <w:pPr>
              <w:pStyle w:val="TableParagraph"/>
              <w:spacing w:line="200" w:lineRule="exact"/>
              <w:rPr>
                <w:rFonts w:ascii="Arial" w:hAnsi="Arial" w:cs="Arial"/>
                <w:sz w:val="16"/>
                <w:szCs w:val="16"/>
              </w:rPr>
            </w:pPr>
            <w:r w:rsidRPr="00B20073">
              <w:rPr>
                <w:rFonts w:ascii="Arial" w:hAnsi="Arial" w:cs="Arial"/>
                <w:spacing w:val="-2"/>
                <w:sz w:val="16"/>
                <w:szCs w:val="16"/>
              </w:rPr>
              <w:t>Otvorene</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bottom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301"/>
        </w:trPr>
        <w:tc>
          <w:tcPr>
            <w:tcW w:w="185" w:type="pct"/>
            <w:vMerge/>
            <w:tcBorders>
              <w:top w:val="nil"/>
            </w:tcBorders>
          </w:tcPr>
          <w:p w:rsidRPr="00B20073" w:rsidR="00687021" w:rsidP="00687021" w:rsidRDefault="00687021">
            <w:pPr>
              <w:rPr>
                <w:rFonts w:ascii="Arial" w:hAnsi="Arial" w:cs="Arial"/>
                <w:sz w:val="16"/>
                <w:szCs w:val="16"/>
              </w:rPr>
            </w:pPr>
          </w:p>
        </w:tc>
        <w:tc>
          <w:tcPr>
            <w:tcW w:w="687" w:type="pct"/>
            <w:vMerge/>
            <w:tcBorders>
              <w:top w:val="nil"/>
            </w:tcBorders>
          </w:tcPr>
          <w:p w:rsidRPr="00B20073" w:rsidR="00687021" w:rsidP="00687021" w:rsidRDefault="00687021">
            <w:pPr>
              <w:rPr>
                <w:rFonts w:ascii="Arial" w:hAnsi="Arial" w:cs="Arial"/>
                <w:sz w:val="16"/>
                <w:szCs w:val="16"/>
              </w:rPr>
            </w:pPr>
          </w:p>
        </w:tc>
        <w:tc>
          <w:tcPr>
            <w:tcW w:w="541" w:type="pct"/>
            <w:vMerge/>
            <w:tcBorders>
              <w:top w:val="nil"/>
            </w:tcBorders>
          </w:tcPr>
          <w:p w:rsidRPr="00B20073" w:rsidR="00687021" w:rsidP="00687021" w:rsidRDefault="00687021">
            <w:pPr>
              <w:rPr>
                <w:rFonts w:ascii="Arial" w:hAnsi="Arial" w:cs="Arial"/>
                <w:sz w:val="16"/>
                <w:szCs w:val="16"/>
              </w:rPr>
            </w:pPr>
          </w:p>
        </w:tc>
        <w:tc>
          <w:tcPr>
            <w:tcW w:w="491" w:type="pct"/>
            <w:vMerge/>
            <w:tcBorders>
              <w:top w:val="nil"/>
            </w:tcBorders>
          </w:tcPr>
          <w:p w:rsidRPr="00B20073" w:rsidR="00687021" w:rsidP="00687021" w:rsidRDefault="00687021">
            <w:pPr>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540" w:type="pct"/>
            <w:tcBorders>
              <w:top w:val="nil"/>
            </w:tcBorders>
          </w:tcPr>
          <w:p w:rsidRPr="00B20073" w:rsidR="00687021" w:rsidP="00687021" w:rsidRDefault="00687021">
            <w:pPr>
              <w:pStyle w:val="TableParagraph"/>
              <w:rPr>
                <w:rFonts w:ascii="Arial" w:hAnsi="Arial" w:cs="Arial"/>
                <w:sz w:val="16"/>
                <w:szCs w:val="16"/>
              </w:rPr>
            </w:pPr>
          </w:p>
        </w:tc>
        <w:tc>
          <w:tcPr>
            <w:tcW w:w="443" w:type="pct"/>
            <w:vMerge/>
            <w:tcBorders>
              <w:top w:val="nil"/>
            </w:tcBorders>
          </w:tcPr>
          <w:p w:rsidRPr="00B20073" w:rsidR="00687021" w:rsidP="00687021" w:rsidRDefault="00687021">
            <w:pPr>
              <w:rPr>
                <w:rFonts w:ascii="Arial" w:hAnsi="Arial" w:cs="Arial"/>
                <w:sz w:val="16"/>
                <w:szCs w:val="16"/>
              </w:rPr>
            </w:pPr>
          </w:p>
        </w:tc>
        <w:tc>
          <w:tcPr>
            <w:tcW w:w="443" w:type="pct"/>
            <w:tcBorders>
              <w:top w:val="nil"/>
            </w:tcBorders>
          </w:tcPr>
          <w:p w:rsidRPr="00B20073" w:rsidR="00687021" w:rsidP="00687021" w:rsidRDefault="00687021">
            <w:pPr>
              <w:pStyle w:val="TableParagraph"/>
              <w:spacing w:line="222" w:lineRule="exact"/>
              <w:rPr>
                <w:rFonts w:ascii="Arial" w:hAnsi="Arial" w:cs="Arial"/>
                <w:sz w:val="16"/>
                <w:szCs w:val="16"/>
              </w:rPr>
            </w:pPr>
            <w:r w:rsidRPr="00B20073">
              <w:rPr>
                <w:rFonts w:ascii="Arial" w:hAnsi="Arial" w:cs="Arial"/>
                <w:spacing w:val="-2"/>
                <w:sz w:val="16"/>
                <w:szCs w:val="16"/>
              </w:rPr>
              <w:t>stavke</w:t>
            </w:r>
          </w:p>
        </w:tc>
        <w:tc>
          <w:tcPr>
            <w:tcW w:w="393" w:type="pct"/>
            <w:vMerge/>
            <w:tcBorders>
              <w:top w:val="nil"/>
            </w:tcBorders>
          </w:tcPr>
          <w:p w:rsidRPr="00B20073" w:rsidR="00687021" w:rsidP="00687021" w:rsidRDefault="00687021">
            <w:pPr>
              <w:rPr>
                <w:rFonts w:ascii="Arial" w:hAnsi="Arial" w:cs="Arial"/>
                <w:sz w:val="16"/>
                <w:szCs w:val="16"/>
              </w:rPr>
            </w:pPr>
          </w:p>
        </w:tc>
        <w:tc>
          <w:tcPr>
            <w:tcW w:w="394" w:type="pct"/>
            <w:vMerge/>
            <w:tcBorders>
              <w:top w:val="nil"/>
            </w:tcBorders>
          </w:tcPr>
          <w:p w:rsidRPr="00B20073" w:rsidR="00687021" w:rsidP="00687021" w:rsidRDefault="00687021">
            <w:pPr>
              <w:rPr>
                <w:rFonts w:ascii="Arial" w:hAnsi="Arial" w:cs="Arial"/>
                <w:sz w:val="16"/>
                <w:szCs w:val="16"/>
              </w:rPr>
            </w:pPr>
          </w:p>
        </w:tc>
        <w:tc>
          <w:tcPr>
            <w:tcW w:w="442" w:type="pct"/>
            <w:tcBorders>
              <w:top w:val="nil"/>
            </w:tcBorders>
          </w:tcPr>
          <w:p w:rsidRPr="00B20073" w:rsidR="00687021" w:rsidP="00687021" w:rsidRDefault="00687021">
            <w:pPr>
              <w:pStyle w:val="TableParagraph"/>
              <w:rPr>
                <w:rFonts w:ascii="Arial" w:hAnsi="Arial" w:cs="Arial"/>
                <w:sz w:val="16"/>
                <w:szCs w:val="16"/>
              </w:rPr>
            </w:pPr>
          </w:p>
        </w:tc>
      </w:tr>
      <w:tr w:rsidRPr="00B20073" w:rsidR="00687021" w:rsidTr="00687021">
        <w:trPr>
          <w:trHeight w:val="2613"/>
        </w:trPr>
        <w:tc>
          <w:tcPr>
            <w:tcW w:w="185" w:type="pct"/>
            <w:tcBorders>
              <w:bottom w:val="nil"/>
            </w:tcBorders>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t>3.</w:t>
            </w:r>
          </w:p>
        </w:tc>
        <w:tc>
          <w:tcPr>
            <w:tcW w:w="687" w:type="pct"/>
            <w:tcBorders>
              <w:bottom w:val="nil"/>
            </w:tcBorders>
          </w:tcPr>
          <w:p w:rsidRPr="00B20073" w:rsidR="00687021" w:rsidP="00687021" w:rsidRDefault="00687021">
            <w:pPr>
              <w:pStyle w:val="TableParagraph"/>
              <w:ind w:left="105" w:right="117"/>
              <w:rPr>
                <w:rFonts w:ascii="Arial" w:hAnsi="Arial" w:cs="Arial"/>
                <w:sz w:val="16"/>
                <w:szCs w:val="16"/>
              </w:rPr>
            </w:pPr>
            <w:r w:rsidRPr="00B20073">
              <w:rPr>
                <w:rFonts w:ascii="Arial" w:hAnsi="Arial" w:cs="Arial"/>
                <w:sz w:val="16"/>
                <w:szCs w:val="16"/>
              </w:rPr>
              <w:t>HRVATSKI</w:t>
            </w:r>
            <w:r w:rsidRPr="00B20073">
              <w:rPr>
                <w:rFonts w:ascii="Arial" w:hAnsi="Arial" w:cs="Arial"/>
                <w:spacing w:val="-14"/>
                <w:sz w:val="16"/>
                <w:szCs w:val="16"/>
              </w:rPr>
              <w:t xml:space="preserve"> </w:t>
            </w:r>
            <w:r w:rsidRPr="00B20073">
              <w:rPr>
                <w:rFonts w:ascii="Arial" w:hAnsi="Arial" w:cs="Arial"/>
                <w:sz w:val="16"/>
                <w:szCs w:val="16"/>
              </w:rPr>
              <w:t xml:space="preserve">ZAVOD </w:t>
            </w:r>
            <w:r w:rsidRPr="00B20073">
              <w:rPr>
                <w:rFonts w:ascii="Arial" w:hAnsi="Arial" w:cs="Arial"/>
                <w:spacing w:val="-6"/>
                <w:sz w:val="16"/>
                <w:szCs w:val="16"/>
              </w:rPr>
              <w:t xml:space="preserve">ZA </w:t>
            </w:r>
            <w:r w:rsidRPr="00B20073">
              <w:rPr>
                <w:rFonts w:ascii="Arial" w:hAnsi="Arial" w:cs="Arial"/>
                <w:spacing w:val="-2"/>
                <w:sz w:val="16"/>
                <w:szCs w:val="16"/>
              </w:rPr>
              <w:t>ZAPOŠLJAVANJE</w:t>
            </w:r>
          </w:p>
          <w:p w:rsidRPr="00B20073" w:rsidR="00687021" w:rsidP="00687021" w:rsidRDefault="00687021">
            <w:pPr>
              <w:pStyle w:val="TableParagraph"/>
              <w:spacing w:before="80"/>
              <w:ind w:left="105" w:right="639"/>
              <w:rPr>
                <w:rFonts w:ascii="Arial" w:hAnsi="Arial" w:cs="Arial"/>
                <w:sz w:val="16"/>
                <w:szCs w:val="16"/>
              </w:rPr>
            </w:pPr>
            <w:r w:rsidRPr="00B20073">
              <w:rPr>
                <w:rFonts w:ascii="Arial" w:hAnsi="Arial" w:cs="Arial"/>
                <w:sz w:val="16"/>
                <w:szCs w:val="16"/>
              </w:rPr>
              <w:t>Središnji</w:t>
            </w:r>
            <w:r w:rsidRPr="00B20073">
              <w:rPr>
                <w:rFonts w:ascii="Arial" w:hAnsi="Arial" w:cs="Arial"/>
                <w:spacing w:val="-14"/>
                <w:sz w:val="16"/>
                <w:szCs w:val="16"/>
              </w:rPr>
              <w:t xml:space="preserve"> </w:t>
            </w:r>
            <w:r w:rsidRPr="00B20073">
              <w:rPr>
                <w:rFonts w:ascii="Arial" w:hAnsi="Arial" w:cs="Arial"/>
                <w:sz w:val="16"/>
                <w:szCs w:val="16"/>
              </w:rPr>
              <w:t xml:space="preserve">ured </w:t>
            </w:r>
            <w:r w:rsidRPr="00B20073">
              <w:rPr>
                <w:rFonts w:ascii="Arial" w:hAnsi="Arial" w:cs="Arial"/>
                <w:spacing w:val="-2"/>
                <w:sz w:val="16"/>
                <w:szCs w:val="16"/>
              </w:rPr>
              <w:t>Zagreb</w:t>
            </w:r>
          </w:p>
        </w:tc>
        <w:tc>
          <w:tcPr>
            <w:tcW w:w="541" w:type="pct"/>
            <w:tcBorders>
              <w:bottom w:val="nil"/>
            </w:tcBorders>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91547293790</w:t>
            </w:r>
          </w:p>
        </w:tc>
        <w:tc>
          <w:tcPr>
            <w:tcW w:w="491" w:type="pct"/>
            <w:tcBorders>
              <w:bottom w:val="nil"/>
            </w:tcBorders>
          </w:tcPr>
          <w:p w:rsidRPr="00B20073" w:rsidR="00687021" w:rsidP="00687021" w:rsidRDefault="00687021">
            <w:pPr>
              <w:pStyle w:val="TableParagraph"/>
              <w:ind w:right="104"/>
              <w:rPr>
                <w:rFonts w:ascii="Arial" w:hAnsi="Arial" w:cs="Arial"/>
                <w:sz w:val="16"/>
                <w:szCs w:val="16"/>
              </w:rPr>
            </w:pPr>
            <w:r w:rsidRPr="00B20073">
              <w:rPr>
                <w:rFonts w:ascii="Arial" w:hAnsi="Arial" w:cs="Arial"/>
                <w:sz w:val="16"/>
                <w:szCs w:val="16"/>
              </w:rPr>
              <w:t>Savska</w:t>
            </w:r>
            <w:r w:rsidRPr="00B20073">
              <w:rPr>
                <w:rFonts w:ascii="Arial" w:hAnsi="Arial" w:cs="Arial"/>
                <w:spacing w:val="-14"/>
                <w:sz w:val="16"/>
                <w:szCs w:val="16"/>
              </w:rPr>
              <w:t xml:space="preserve"> </w:t>
            </w:r>
            <w:r w:rsidRPr="00B20073">
              <w:rPr>
                <w:rFonts w:ascii="Arial" w:hAnsi="Arial" w:cs="Arial"/>
                <w:sz w:val="16"/>
                <w:szCs w:val="16"/>
              </w:rPr>
              <w:t>cesta 64, Zagreb</w:t>
            </w:r>
          </w:p>
        </w:tc>
        <w:tc>
          <w:tcPr>
            <w:tcW w:w="443" w:type="pct"/>
            <w:tcBorders>
              <w:bottom w:val="nil"/>
            </w:tcBorders>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135,37</w:t>
            </w:r>
          </w:p>
        </w:tc>
        <w:tc>
          <w:tcPr>
            <w:tcW w:w="540" w:type="pct"/>
            <w:tcBorders>
              <w:bottom w:val="nil"/>
            </w:tcBorders>
          </w:tcPr>
          <w:p w:rsidRPr="00B20073" w:rsidR="00687021" w:rsidP="00687021" w:rsidRDefault="00687021">
            <w:pPr>
              <w:pStyle w:val="TableParagraph"/>
              <w:ind w:right="107"/>
              <w:rPr>
                <w:rFonts w:ascii="Arial" w:hAnsi="Arial" w:cs="Arial"/>
                <w:sz w:val="16"/>
                <w:szCs w:val="16"/>
              </w:rPr>
            </w:pPr>
            <w:r w:rsidRPr="00B20073">
              <w:rPr>
                <w:rFonts w:ascii="Arial" w:hAnsi="Arial" w:cs="Arial"/>
                <w:sz w:val="16"/>
                <w:szCs w:val="16"/>
              </w:rPr>
              <w:t>Ugovor o dodjeli</w:t>
            </w:r>
            <w:r w:rsidRPr="00B20073">
              <w:rPr>
                <w:rFonts w:ascii="Arial" w:hAnsi="Arial" w:cs="Arial"/>
                <w:spacing w:val="-14"/>
                <w:sz w:val="16"/>
                <w:szCs w:val="16"/>
              </w:rPr>
              <w:t xml:space="preserve"> </w:t>
            </w:r>
            <w:r w:rsidRPr="00B20073">
              <w:rPr>
                <w:rFonts w:ascii="Arial" w:hAnsi="Arial" w:cs="Arial"/>
                <w:sz w:val="16"/>
                <w:szCs w:val="16"/>
              </w:rPr>
              <w:t>Potpore za očuvanje radnih mjesta</w:t>
            </w:r>
            <w:r w:rsidRPr="00B20073">
              <w:rPr>
                <w:rFonts w:ascii="Arial" w:hAnsi="Arial" w:cs="Arial"/>
                <w:spacing w:val="40"/>
                <w:sz w:val="16"/>
                <w:szCs w:val="16"/>
              </w:rPr>
              <w:t xml:space="preserve"> </w:t>
            </w:r>
            <w:r w:rsidRPr="00B20073">
              <w:rPr>
                <w:rFonts w:ascii="Arial" w:hAnsi="Arial" w:cs="Arial"/>
                <w:spacing w:val="-10"/>
                <w:sz w:val="16"/>
                <w:szCs w:val="16"/>
              </w:rPr>
              <w:t>u</w:t>
            </w:r>
            <w:r w:rsidRPr="00B20073">
              <w:rPr>
                <w:rFonts w:ascii="Arial" w:hAnsi="Arial" w:cs="Arial"/>
                <w:spacing w:val="80"/>
                <w:sz w:val="16"/>
                <w:szCs w:val="16"/>
              </w:rPr>
              <w:t xml:space="preserve"> </w:t>
            </w:r>
            <w:r w:rsidRPr="00B20073">
              <w:rPr>
                <w:rFonts w:ascii="Arial" w:hAnsi="Arial" w:cs="Arial"/>
                <w:spacing w:val="-2"/>
                <w:sz w:val="16"/>
                <w:szCs w:val="16"/>
              </w:rPr>
              <w:t>djelatnostima pogođenim koronavirusom</w:t>
            </w:r>
          </w:p>
          <w:p w:rsidRPr="00B20073" w:rsidR="00687021" w:rsidP="00687021" w:rsidRDefault="00687021">
            <w:pPr>
              <w:pStyle w:val="TableParagraph"/>
              <w:spacing w:before="80"/>
              <w:ind w:right="429"/>
              <w:rPr>
                <w:rFonts w:ascii="Arial" w:hAnsi="Arial" w:cs="Arial"/>
                <w:sz w:val="16"/>
                <w:szCs w:val="16"/>
              </w:rPr>
            </w:pPr>
            <w:r w:rsidRPr="00B20073">
              <w:rPr>
                <w:rFonts w:ascii="Arial" w:hAnsi="Arial" w:cs="Arial"/>
                <w:sz w:val="16"/>
                <w:szCs w:val="16"/>
              </w:rPr>
              <w:t>Klasa:</w:t>
            </w:r>
            <w:r w:rsidRPr="00B20073">
              <w:rPr>
                <w:rFonts w:ascii="Arial" w:hAnsi="Arial" w:cs="Arial"/>
                <w:spacing w:val="-14"/>
                <w:sz w:val="16"/>
                <w:szCs w:val="16"/>
              </w:rPr>
              <w:t xml:space="preserve"> </w:t>
            </w:r>
            <w:r w:rsidRPr="00B20073">
              <w:rPr>
                <w:rFonts w:ascii="Arial" w:hAnsi="Arial" w:cs="Arial"/>
                <w:sz w:val="16"/>
                <w:szCs w:val="16"/>
              </w:rPr>
              <w:t xml:space="preserve">103- </w:t>
            </w:r>
            <w:r w:rsidRPr="00B20073">
              <w:rPr>
                <w:rFonts w:ascii="Arial" w:hAnsi="Arial" w:cs="Arial"/>
                <w:spacing w:val="-2"/>
                <w:sz w:val="16"/>
                <w:szCs w:val="16"/>
              </w:rPr>
              <w:t>05/20-</w:t>
            </w:r>
          </w:p>
          <w:p w:rsidRPr="00B20073" w:rsidR="00687021" w:rsidP="00687021" w:rsidRDefault="00687021">
            <w:pPr>
              <w:pStyle w:val="TableParagraph"/>
              <w:spacing w:line="213" w:lineRule="exact"/>
              <w:rPr>
                <w:rFonts w:ascii="Arial" w:hAnsi="Arial" w:cs="Arial"/>
                <w:sz w:val="16"/>
                <w:szCs w:val="16"/>
              </w:rPr>
            </w:pPr>
            <w:r w:rsidRPr="00B20073">
              <w:rPr>
                <w:rFonts w:ascii="Arial" w:hAnsi="Arial" w:cs="Arial"/>
                <w:spacing w:val="-2"/>
                <w:sz w:val="16"/>
                <w:szCs w:val="16"/>
              </w:rPr>
              <w:t>01/31324</w:t>
            </w:r>
          </w:p>
        </w:tc>
        <w:tc>
          <w:tcPr>
            <w:tcW w:w="443" w:type="pct"/>
            <w:tcBorders>
              <w:bottom w:val="nil"/>
            </w:tcBorders>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135,37</w:t>
            </w:r>
          </w:p>
        </w:tc>
        <w:tc>
          <w:tcPr>
            <w:tcW w:w="443" w:type="pct"/>
            <w:tcBorders>
              <w:bottom w:val="nil"/>
            </w:tcBorders>
          </w:tcPr>
          <w:p w:rsidRPr="00B20073" w:rsidR="00687021" w:rsidP="00687021" w:rsidRDefault="00687021">
            <w:pPr>
              <w:pStyle w:val="TableParagraph"/>
              <w:ind w:right="108"/>
              <w:rPr>
                <w:rFonts w:ascii="Arial" w:hAnsi="Arial" w:cs="Arial"/>
                <w:sz w:val="16"/>
                <w:szCs w:val="16"/>
              </w:rPr>
            </w:pPr>
            <w:r w:rsidRPr="00B20073">
              <w:rPr>
                <w:rFonts w:ascii="Arial" w:hAnsi="Arial" w:cs="Arial"/>
                <w:sz w:val="16"/>
                <w:szCs w:val="16"/>
              </w:rPr>
              <w:t xml:space="preserve">Ugovor o </w:t>
            </w:r>
            <w:r w:rsidRPr="00B20073">
              <w:rPr>
                <w:rFonts w:ascii="Arial" w:hAnsi="Arial" w:cs="Arial"/>
                <w:spacing w:val="-2"/>
                <w:sz w:val="16"/>
                <w:szCs w:val="16"/>
              </w:rPr>
              <w:t xml:space="preserve">dodjeli </w:t>
            </w:r>
            <w:r w:rsidRPr="00B20073">
              <w:rPr>
                <w:rFonts w:ascii="Arial" w:hAnsi="Arial" w:cs="Arial"/>
                <w:sz w:val="16"/>
                <w:szCs w:val="16"/>
              </w:rPr>
              <w:t xml:space="preserve">Potpore za </w:t>
            </w:r>
            <w:r w:rsidRPr="00B20073">
              <w:rPr>
                <w:rFonts w:ascii="Arial" w:hAnsi="Arial" w:cs="Arial"/>
                <w:spacing w:val="-2"/>
                <w:sz w:val="16"/>
                <w:szCs w:val="16"/>
              </w:rPr>
              <w:t xml:space="preserve">očuvanje radnih </w:t>
            </w:r>
            <w:r w:rsidRPr="00B20073">
              <w:rPr>
                <w:rFonts w:ascii="Arial" w:hAnsi="Arial" w:cs="Arial"/>
                <w:sz w:val="16"/>
                <w:szCs w:val="16"/>
              </w:rPr>
              <w:t xml:space="preserve">mjesta u </w:t>
            </w:r>
            <w:r w:rsidRPr="00B20073">
              <w:rPr>
                <w:rFonts w:ascii="Arial" w:hAnsi="Arial" w:cs="Arial"/>
                <w:spacing w:val="-2"/>
                <w:sz w:val="16"/>
                <w:szCs w:val="16"/>
              </w:rPr>
              <w:t xml:space="preserve">djelatnosti </w:t>
            </w:r>
            <w:r w:rsidRPr="00B20073">
              <w:rPr>
                <w:rFonts w:ascii="Arial" w:hAnsi="Arial" w:cs="Arial"/>
                <w:spacing w:val="-6"/>
                <w:sz w:val="16"/>
                <w:szCs w:val="16"/>
              </w:rPr>
              <w:t xml:space="preserve">ma </w:t>
            </w:r>
            <w:r w:rsidRPr="00B20073">
              <w:rPr>
                <w:rFonts w:ascii="Arial" w:hAnsi="Arial" w:cs="Arial"/>
                <w:spacing w:val="-8"/>
                <w:sz w:val="16"/>
                <w:szCs w:val="16"/>
              </w:rPr>
              <w:t xml:space="preserve">pogođenim </w:t>
            </w:r>
            <w:r w:rsidRPr="00B20073">
              <w:rPr>
                <w:rFonts w:ascii="Arial" w:hAnsi="Arial" w:cs="Arial"/>
                <w:spacing w:val="-2"/>
                <w:sz w:val="16"/>
                <w:szCs w:val="16"/>
              </w:rPr>
              <w:t xml:space="preserve">koronavirus </w:t>
            </w:r>
            <w:r w:rsidRPr="00B20073">
              <w:rPr>
                <w:rFonts w:ascii="Arial" w:hAnsi="Arial" w:cs="Arial"/>
                <w:spacing w:val="-6"/>
                <w:sz w:val="16"/>
                <w:szCs w:val="16"/>
              </w:rPr>
              <w:t>om</w:t>
            </w:r>
          </w:p>
        </w:tc>
        <w:tc>
          <w:tcPr>
            <w:tcW w:w="393" w:type="pct"/>
            <w:tcBorders>
              <w:bottom w:val="nil"/>
            </w:tcBorders>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94" w:type="pct"/>
            <w:tcBorders>
              <w:bottom w:val="nil"/>
            </w:tcBorders>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442" w:type="pct"/>
            <w:tcBorders>
              <w:bottom w:val="nil"/>
            </w:tcBorders>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5"/>
                <w:sz w:val="16"/>
                <w:szCs w:val="16"/>
              </w:rPr>
              <w:t>Ne</w:t>
            </w:r>
          </w:p>
        </w:tc>
      </w:tr>
      <w:tr w:rsidRPr="00B20073" w:rsidR="00687021" w:rsidTr="00687021">
        <w:trPr>
          <w:trHeight w:val="766"/>
        </w:trPr>
        <w:tc>
          <w:tcPr>
            <w:tcW w:w="185" w:type="pct"/>
            <w:tcBorders>
              <w:top w:val="nil"/>
            </w:tcBorders>
          </w:tcPr>
          <w:p w:rsidRPr="00B20073" w:rsidR="00687021" w:rsidP="00687021" w:rsidRDefault="00687021">
            <w:pPr>
              <w:pStyle w:val="TableParagraph"/>
              <w:rPr>
                <w:rFonts w:ascii="Arial" w:hAnsi="Arial" w:cs="Arial"/>
                <w:sz w:val="16"/>
                <w:szCs w:val="16"/>
              </w:rPr>
            </w:pPr>
          </w:p>
        </w:tc>
        <w:tc>
          <w:tcPr>
            <w:tcW w:w="687" w:type="pct"/>
            <w:tcBorders>
              <w:top w:val="nil"/>
            </w:tcBorders>
          </w:tcPr>
          <w:p w:rsidRPr="00B20073" w:rsidR="00687021" w:rsidP="00687021" w:rsidRDefault="00687021">
            <w:pPr>
              <w:pStyle w:val="TableParagraph"/>
              <w:rPr>
                <w:rFonts w:ascii="Arial" w:hAnsi="Arial" w:cs="Arial"/>
                <w:sz w:val="16"/>
                <w:szCs w:val="16"/>
              </w:rPr>
            </w:pPr>
          </w:p>
        </w:tc>
        <w:tc>
          <w:tcPr>
            <w:tcW w:w="541" w:type="pct"/>
            <w:tcBorders>
              <w:top w:val="nil"/>
            </w:tcBorders>
          </w:tcPr>
          <w:p w:rsidRPr="00B20073" w:rsidR="00687021" w:rsidP="00687021" w:rsidRDefault="00687021">
            <w:pPr>
              <w:pStyle w:val="TableParagraph"/>
              <w:rPr>
                <w:rFonts w:ascii="Arial" w:hAnsi="Arial" w:cs="Arial"/>
                <w:sz w:val="16"/>
                <w:szCs w:val="16"/>
              </w:rPr>
            </w:pPr>
          </w:p>
        </w:tc>
        <w:tc>
          <w:tcPr>
            <w:tcW w:w="491" w:type="pct"/>
            <w:tcBorders>
              <w:top w:val="nil"/>
            </w:tcBorders>
          </w:tcPr>
          <w:p w:rsidRPr="00B20073" w:rsidR="00687021" w:rsidP="00687021" w:rsidRDefault="00687021">
            <w:pPr>
              <w:pStyle w:val="TableParagraph"/>
              <w:rPr>
                <w:rFonts w:ascii="Arial" w:hAnsi="Arial" w:cs="Arial"/>
                <w:sz w:val="16"/>
                <w:szCs w:val="16"/>
              </w:rPr>
            </w:pPr>
          </w:p>
        </w:tc>
        <w:tc>
          <w:tcPr>
            <w:tcW w:w="443" w:type="pct"/>
            <w:tcBorders>
              <w:top w:val="nil"/>
            </w:tcBorders>
          </w:tcPr>
          <w:p w:rsidRPr="00B20073" w:rsidR="00687021" w:rsidP="00687021" w:rsidRDefault="00687021">
            <w:pPr>
              <w:pStyle w:val="TableParagraph"/>
              <w:rPr>
                <w:rFonts w:ascii="Arial" w:hAnsi="Arial" w:cs="Arial"/>
                <w:sz w:val="16"/>
                <w:szCs w:val="16"/>
              </w:rPr>
            </w:pPr>
          </w:p>
        </w:tc>
        <w:tc>
          <w:tcPr>
            <w:tcW w:w="540" w:type="pct"/>
            <w:tcBorders>
              <w:top w:val="nil"/>
            </w:tcBorders>
          </w:tcPr>
          <w:p w:rsidRPr="00B20073" w:rsidR="00687021" w:rsidP="00687021" w:rsidRDefault="00687021">
            <w:pPr>
              <w:pStyle w:val="TableParagraph"/>
              <w:rPr>
                <w:rFonts w:ascii="Arial" w:hAnsi="Arial" w:cs="Arial"/>
                <w:sz w:val="16"/>
                <w:szCs w:val="16"/>
              </w:rPr>
            </w:pPr>
          </w:p>
        </w:tc>
        <w:tc>
          <w:tcPr>
            <w:tcW w:w="443" w:type="pct"/>
            <w:tcBorders>
              <w:top w:val="nil"/>
            </w:tcBorders>
          </w:tcPr>
          <w:p w:rsidRPr="00B20073" w:rsidR="00687021" w:rsidP="00687021" w:rsidRDefault="00687021">
            <w:pPr>
              <w:pStyle w:val="TableParagraph"/>
              <w:rPr>
                <w:rFonts w:ascii="Arial" w:hAnsi="Arial" w:cs="Arial"/>
                <w:sz w:val="16"/>
                <w:szCs w:val="16"/>
              </w:rPr>
            </w:pPr>
          </w:p>
        </w:tc>
        <w:tc>
          <w:tcPr>
            <w:tcW w:w="443" w:type="pct"/>
            <w:tcBorders>
              <w:top w:val="nil"/>
            </w:tcBorders>
          </w:tcPr>
          <w:p w:rsidRPr="00B20073" w:rsidR="00687021" w:rsidP="00687021" w:rsidRDefault="00687021">
            <w:pPr>
              <w:pStyle w:val="TableParagraph"/>
              <w:ind w:right="148"/>
              <w:rPr>
                <w:rFonts w:ascii="Arial" w:hAnsi="Arial" w:cs="Arial"/>
                <w:sz w:val="16"/>
                <w:szCs w:val="16"/>
              </w:rPr>
            </w:pPr>
            <w:r w:rsidRPr="00B20073">
              <w:rPr>
                <w:rFonts w:ascii="Arial" w:hAnsi="Arial" w:cs="Arial"/>
                <w:sz w:val="16"/>
                <w:szCs w:val="16"/>
              </w:rPr>
              <w:t>Klasa:</w:t>
            </w:r>
            <w:r w:rsidRPr="00B20073">
              <w:rPr>
                <w:rFonts w:ascii="Arial" w:hAnsi="Arial" w:cs="Arial"/>
                <w:spacing w:val="-14"/>
                <w:sz w:val="16"/>
                <w:szCs w:val="16"/>
              </w:rPr>
              <w:t xml:space="preserve"> </w:t>
            </w:r>
            <w:r w:rsidRPr="00B20073">
              <w:rPr>
                <w:rFonts w:ascii="Arial" w:hAnsi="Arial" w:cs="Arial"/>
                <w:sz w:val="16"/>
                <w:szCs w:val="16"/>
              </w:rPr>
              <w:t xml:space="preserve">103- </w:t>
            </w:r>
            <w:r w:rsidRPr="00B20073">
              <w:rPr>
                <w:rFonts w:ascii="Arial" w:hAnsi="Arial" w:cs="Arial"/>
                <w:spacing w:val="-2"/>
                <w:sz w:val="16"/>
                <w:szCs w:val="16"/>
              </w:rPr>
              <w:t>05/20-</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01/31324</w:t>
            </w:r>
          </w:p>
        </w:tc>
        <w:tc>
          <w:tcPr>
            <w:tcW w:w="393" w:type="pct"/>
            <w:tcBorders>
              <w:top w:val="nil"/>
            </w:tcBorders>
          </w:tcPr>
          <w:p w:rsidRPr="00B20073" w:rsidR="00687021" w:rsidP="00687021" w:rsidRDefault="00687021">
            <w:pPr>
              <w:pStyle w:val="TableParagraph"/>
              <w:rPr>
                <w:rFonts w:ascii="Arial" w:hAnsi="Arial" w:cs="Arial"/>
                <w:sz w:val="16"/>
                <w:szCs w:val="16"/>
              </w:rPr>
            </w:pPr>
          </w:p>
        </w:tc>
        <w:tc>
          <w:tcPr>
            <w:tcW w:w="394" w:type="pct"/>
            <w:tcBorders>
              <w:top w:val="nil"/>
            </w:tcBorders>
          </w:tcPr>
          <w:p w:rsidRPr="00B20073" w:rsidR="00687021" w:rsidP="00687021" w:rsidRDefault="00687021">
            <w:pPr>
              <w:pStyle w:val="TableParagraph"/>
              <w:rPr>
                <w:rFonts w:ascii="Arial" w:hAnsi="Arial" w:cs="Arial"/>
                <w:sz w:val="16"/>
                <w:szCs w:val="16"/>
              </w:rPr>
            </w:pPr>
          </w:p>
        </w:tc>
        <w:tc>
          <w:tcPr>
            <w:tcW w:w="442" w:type="pct"/>
            <w:tcBorders>
              <w:top w:val="nil"/>
            </w:tcBorders>
          </w:tcPr>
          <w:p w:rsidRPr="00B20073" w:rsidR="00687021" w:rsidP="00687021" w:rsidRDefault="00687021">
            <w:pPr>
              <w:pStyle w:val="TableParagraph"/>
              <w:rPr>
                <w:rFonts w:ascii="Arial" w:hAnsi="Arial" w:cs="Arial"/>
                <w:sz w:val="16"/>
                <w:szCs w:val="16"/>
              </w:rPr>
            </w:pPr>
          </w:p>
        </w:tc>
      </w:tr>
      <w:tr w:rsidRPr="00B20073" w:rsidR="00687021" w:rsidTr="00C2715B">
        <w:trPr>
          <w:trHeight w:val="2416"/>
        </w:trPr>
        <w:tc>
          <w:tcPr>
            <w:tcW w:w="185"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5"/>
                <w:sz w:val="16"/>
                <w:szCs w:val="16"/>
              </w:rPr>
              <w:t>4.</w:t>
            </w:r>
          </w:p>
        </w:tc>
        <w:tc>
          <w:tcPr>
            <w:tcW w:w="687"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z w:val="16"/>
                <w:szCs w:val="16"/>
              </w:rPr>
              <w:t>A1</w:t>
            </w:r>
            <w:r w:rsidRPr="00B20073">
              <w:rPr>
                <w:rFonts w:ascii="Arial" w:hAnsi="Arial" w:cs="Arial"/>
                <w:spacing w:val="-5"/>
                <w:sz w:val="16"/>
                <w:szCs w:val="16"/>
              </w:rPr>
              <w:t xml:space="preserve"> </w:t>
            </w:r>
            <w:r w:rsidRPr="00B20073">
              <w:rPr>
                <w:rFonts w:ascii="Arial" w:hAnsi="Arial" w:cs="Arial"/>
                <w:spacing w:val="-2"/>
                <w:sz w:val="16"/>
                <w:szCs w:val="16"/>
              </w:rPr>
              <w:t>HRVATSKA</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d.o.o.</w:t>
            </w:r>
          </w:p>
        </w:tc>
        <w:tc>
          <w:tcPr>
            <w:tcW w:w="541"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29524210204</w:t>
            </w:r>
          </w:p>
        </w:tc>
        <w:tc>
          <w:tcPr>
            <w:tcW w:w="491" w:type="pct"/>
          </w:tcPr>
          <w:p w:rsidRPr="00B20073" w:rsidR="00687021" w:rsidP="00687021" w:rsidRDefault="00687021">
            <w:pPr>
              <w:pStyle w:val="TableParagraph"/>
              <w:ind w:right="160"/>
              <w:rPr>
                <w:rFonts w:ascii="Arial" w:hAnsi="Arial" w:cs="Arial"/>
                <w:sz w:val="16"/>
                <w:szCs w:val="16"/>
              </w:rPr>
            </w:pPr>
            <w:r w:rsidRPr="00B20073">
              <w:rPr>
                <w:rFonts w:ascii="Arial" w:hAnsi="Arial" w:cs="Arial"/>
                <w:sz w:val="16"/>
                <w:szCs w:val="16"/>
              </w:rPr>
              <w:t>Vrtni</w:t>
            </w:r>
            <w:r w:rsidRPr="00B20073">
              <w:rPr>
                <w:rFonts w:ascii="Arial" w:hAnsi="Arial" w:cs="Arial"/>
                <w:spacing w:val="-14"/>
                <w:sz w:val="16"/>
                <w:szCs w:val="16"/>
              </w:rPr>
              <w:t xml:space="preserve"> </w:t>
            </w:r>
            <w:r w:rsidRPr="00B20073">
              <w:rPr>
                <w:rFonts w:ascii="Arial" w:hAnsi="Arial" w:cs="Arial"/>
                <w:sz w:val="16"/>
                <w:szCs w:val="16"/>
              </w:rPr>
              <w:t>put</w:t>
            </w:r>
            <w:r w:rsidRPr="00B20073">
              <w:rPr>
                <w:rFonts w:ascii="Arial" w:hAnsi="Arial" w:cs="Arial"/>
                <w:spacing w:val="-14"/>
                <w:sz w:val="16"/>
                <w:szCs w:val="16"/>
              </w:rPr>
              <w:t xml:space="preserve"> </w:t>
            </w:r>
            <w:r w:rsidRPr="00B20073">
              <w:rPr>
                <w:rFonts w:ascii="Arial" w:hAnsi="Arial" w:cs="Arial"/>
                <w:sz w:val="16"/>
                <w:szCs w:val="16"/>
              </w:rPr>
              <w:t xml:space="preserve">1, </w:t>
            </w:r>
            <w:r w:rsidRPr="00B20073">
              <w:rPr>
                <w:rFonts w:ascii="Arial" w:hAnsi="Arial" w:cs="Arial"/>
                <w:spacing w:val="-2"/>
                <w:sz w:val="16"/>
                <w:szCs w:val="16"/>
              </w:rPr>
              <w:t>Zagreb</w:t>
            </w:r>
          </w:p>
        </w:tc>
        <w:tc>
          <w:tcPr>
            <w:tcW w:w="443"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174,01</w:t>
            </w:r>
          </w:p>
        </w:tc>
        <w:tc>
          <w:tcPr>
            <w:tcW w:w="540" w:type="pct"/>
          </w:tcPr>
          <w:p w:rsidRPr="00B20073" w:rsidR="00687021" w:rsidP="00687021" w:rsidRDefault="00687021">
            <w:pPr>
              <w:pStyle w:val="TableParagraph"/>
              <w:ind w:right="126"/>
              <w:rPr>
                <w:rFonts w:ascii="Arial" w:hAnsi="Arial" w:cs="Arial"/>
                <w:sz w:val="16"/>
                <w:szCs w:val="16"/>
              </w:rPr>
            </w:pPr>
            <w:r w:rsidRPr="00B20073">
              <w:rPr>
                <w:rFonts w:ascii="Arial" w:hAnsi="Arial" w:cs="Arial"/>
                <w:sz w:val="16"/>
                <w:szCs w:val="16"/>
              </w:rPr>
              <w:t xml:space="preserve">Račun za </w:t>
            </w:r>
            <w:r w:rsidRPr="00B20073">
              <w:rPr>
                <w:rFonts w:ascii="Arial" w:hAnsi="Arial" w:cs="Arial"/>
                <w:spacing w:val="-2"/>
                <w:sz w:val="16"/>
                <w:szCs w:val="16"/>
              </w:rPr>
              <w:t xml:space="preserve">telekomunikaci </w:t>
            </w:r>
            <w:r w:rsidRPr="00B20073">
              <w:rPr>
                <w:rFonts w:ascii="Arial" w:hAnsi="Arial" w:cs="Arial"/>
                <w:sz w:val="16"/>
                <w:szCs w:val="16"/>
              </w:rPr>
              <w:t xml:space="preserve">jske usluge, </w:t>
            </w:r>
            <w:r w:rsidRPr="00B20073">
              <w:rPr>
                <w:rFonts w:ascii="Arial" w:hAnsi="Arial" w:cs="Arial"/>
                <w:spacing w:val="-2"/>
                <w:sz w:val="16"/>
                <w:szCs w:val="16"/>
              </w:rPr>
              <w:t>izvod</w:t>
            </w:r>
            <w:r w:rsidRPr="00B20073">
              <w:rPr>
                <w:rFonts w:ascii="Arial" w:hAnsi="Arial" w:cs="Arial"/>
                <w:spacing w:val="80"/>
                <w:sz w:val="16"/>
                <w:szCs w:val="16"/>
              </w:rPr>
              <w:t xml:space="preserve"> </w:t>
            </w:r>
            <w:r w:rsidRPr="00B20073">
              <w:rPr>
                <w:rFonts w:ascii="Arial" w:hAnsi="Arial" w:cs="Arial"/>
                <w:spacing w:val="-2"/>
                <w:sz w:val="16"/>
                <w:szCs w:val="16"/>
              </w:rPr>
              <w:t>otvorenih</w:t>
            </w:r>
            <w:r w:rsidRPr="00B20073">
              <w:rPr>
                <w:rFonts w:ascii="Arial" w:hAnsi="Arial" w:cs="Arial"/>
                <w:spacing w:val="40"/>
                <w:sz w:val="16"/>
                <w:szCs w:val="16"/>
              </w:rPr>
              <w:t xml:space="preserve"> </w:t>
            </w:r>
            <w:r w:rsidRPr="00B20073">
              <w:rPr>
                <w:rFonts w:ascii="Arial" w:hAnsi="Arial" w:cs="Arial"/>
                <w:spacing w:val="-2"/>
                <w:sz w:val="16"/>
                <w:szCs w:val="16"/>
              </w:rPr>
              <w:t>stavki</w:t>
            </w:r>
          </w:p>
        </w:tc>
        <w:tc>
          <w:tcPr>
            <w:tcW w:w="443"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88,93</w:t>
            </w:r>
          </w:p>
        </w:tc>
        <w:tc>
          <w:tcPr>
            <w:tcW w:w="443" w:type="pct"/>
          </w:tcPr>
          <w:p w:rsidRPr="00B20073" w:rsidR="00687021" w:rsidP="00687021" w:rsidRDefault="00687021">
            <w:pPr>
              <w:pStyle w:val="TableParagraph"/>
              <w:ind w:right="108"/>
              <w:rPr>
                <w:rFonts w:ascii="Arial" w:hAnsi="Arial" w:cs="Arial"/>
                <w:sz w:val="16"/>
                <w:szCs w:val="16"/>
              </w:rPr>
            </w:pPr>
            <w:r w:rsidRPr="00B20073">
              <w:rPr>
                <w:rFonts w:ascii="Arial" w:hAnsi="Arial" w:cs="Arial"/>
                <w:sz w:val="16"/>
                <w:szCs w:val="16"/>
              </w:rPr>
              <w:t>Račun</w:t>
            </w:r>
            <w:r w:rsidRPr="00B20073">
              <w:rPr>
                <w:rFonts w:ascii="Arial" w:hAnsi="Arial" w:cs="Arial"/>
                <w:spacing w:val="-14"/>
                <w:sz w:val="16"/>
                <w:szCs w:val="16"/>
              </w:rPr>
              <w:t xml:space="preserve"> </w:t>
            </w:r>
            <w:r w:rsidRPr="00B20073">
              <w:rPr>
                <w:rFonts w:ascii="Arial" w:hAnsi="Arial" w:cs="Arial"/>
                <w:sz w:val="16"/>
                <w:szCs w:val="16"/>
              </w:rPr>
              <w:t xml:space="preserve">za </w:t>
            </w:r>
            <w:r w:rsidRPr="00B20073">
              <w:rPr>
                <w:rFonts w:ascii="Arial" w:hAnsi="Arial" w:cs="Arial"/>
                <w:spacing w:val="-2"/>
                <w:sz w:val="16"/>
                <w:szCs w:val="16"/>
              </w:rPr>
              <w:t>telekomuni kacijske usluge, izvod otvorenih stavki</w:t>
            </w:r>
          </w:p>
        </w:tc>
        <w:tc>
          <w:tcPr>
            <w:tcW w:w="393" w:type="pct"/>
          </w:tcPr>
          <w:p w:rsidRPr="00B20073" w:rsidR="00687021" w:rsidP="00687021" w:rsidRDefault="00687021">
            <w:pPr>
              <w:pStyle w:val="TableParagraph"/>
              <w:spacing w:before="2"/>
              <w:ind w:left="106"/>
              <w:rPr>
                <w:rFonts w:ascii="Arial" w:hAnsi="Arial" w:cs="Arial"/>
                <w:sz w:val="16"/>
                <w:szCs w:val="16"/>
              </w:rPr>
            </w:pPr>
            <w:r w:rsidRPr="00B20073">
              <w:rPr>
                <w:rFonts w:ascii="Arial" w:hAnsi="Arial" w:cs="Arial"/>
                <w:spacing w:val="-2"/>
                <w:sz w:val="16"/>
                <w:szCs w:val="16"/>
              </w:rPr>
              <w:t>85,08</w:t>
            </w:r>
          </w:p>
        </w:tc>
        <w:tc>
          <w:tcPr>
            <w:tcW w:w="394" w:type="pct"/>
          </w:tcPr>
          <w:p w:rsidRPr="00B20073" w:rsidR="00687021" w:rsidP="00687021" w:rsidRDefault="00687021">
            <w:pPr>
              <w:pStyle w:val="TableParagraph"/>
              <w:ind w:left="106" w:right="118"/>
              <w:rPr>
                <w:rFonts w:ascii="Arial" w:hAnsi="Arial" w:cs="Arial"/>
                <w:sz w:val="16"/>
                <w:szCs w:val="16"/>
              </w:rPr>
            </w:pPr>
            <w:r w:rsidRPr="00B20073">
              <w:rPr>
                <w:rFonts w:ascii="Arial" w:hAnsi="Arial" w:cs="Arial"/>
                <w:spacing w:val="-2"/>
                <w:sz w:val="16"/>
                <w:szCs w:val="16"/>
              </w:rPr>
              <w:t xml:space="preserve">Osporeni iznos </w:t>
            </w:r>
            <w:r w:rsidRPr="00B20073">
              <w:rPr>
                <w:rFonts w:ascii="Arial" w:hAnsi="Arial" w:cs="Arial"/>
                <w:sz w:val="16"/>
                <w:szCs w:val="16"/>
              </w:rPr>
              <w:t>odnosi se na</w:t>
            </w:r>
            <w:r w:rsidRPr="00B20073">
              <w:rPr>
                <w:rFonts w:ascii="Arial" w:hAnsi="Arial" w:cs="Arial"/>
                <w:spacing w:val="-6"/>
                <w:sz w:val="16"/>
                <w:szCs w:val="16"/>
              </w:rPr>
              <w:t xml:space="preserve"> </w:t>
            </w:r>
            <w:r w:rsidRPr="00B20073">
              <w:rPr>
                <w:rFonts w:ascii="Arial" w:hAnsi="Arial" w:cs="Arial"/>
                <w:sz w:val="16"/>
                <w:szCs w:val="16"/>
              </w:rPr>
              <w:t xml:space="preserve">uslugu nastalu u </w:t>
            </w:r>
            <w:r w:rsidRPr="00B20073">
              <w:rPr>
                <w:rFonts w:ascii="Arial" w:hAnsi="Arial" w:cs="Arial"/>
                <w:spacing w:val="-2"/>
                <w:sz w:val="16"/>
                <w:szCs w:val="16"/>
              </w:rPr>
              <w:t>periodu</w:t>
            </w:r>
            <w:r w:rsidRPr="00B20073">
              <w:rPr>
                <w:rFonts w:ascii="Arial" w:hAnsi="Arial" w:cs="Arial"/>
                <w:spacing w:val="40"/>
                <w:sz w:val="16"/>
                <w:szCs w:val="16"/>
              </w:rPr>
              <w:t xml:space="preserve"> </w:t>
            </w:r>
            <w:r w:rsidRPr="00B20073">
              <w:rPr>
                <w:rFonts w:ascii="Arial" w:hAnsi="Arial" w:cs="Arial"/>
                <w:sz w:val="16"/>
                <w:szCs w:val="16"/>
              </w:rPr>
              <w:t>od</w:t>
            </w:r>
            <w:r w:rsidRPr="00B20073">
              <w:rPr>
                <w:rFonts w:ascii="Arial" w:hAnsi="Arial" w:cs="Arial"/>
                <w:spacing w:val="-6"/>
                <w:sz w:val="16"/>
                <w:szCs w:val="16"/>
              </w:rPr>
              <w:t xml:space="preserve"> </w:t>
            </w:r>
            <w:r w:rsidRPr="00B20073">
              <w:rPr>
                <w:rFonts w:ascii="Arial" w:hAnsi="Arial" w:cs="Arial"/>
                <w:spacing w:val="-2"/>
                <w:sz w:val="16"/>
                <w:szCs w:val="16"/>
              </w:rPr>
              <w:t>01.11.-</w:t>
            </w:r>
          </w:p>
          <w:p w:rsidRPr="00B20073" w:rsidR="00687021" w:rsidP="00687021" w:rsidRDefault="00687021">
            <w:pPr>
              <w:pStyle w:val="TableParagraph"/>
              <w:ind w:left="106"/>
              <w:rPr>
                <w:rFonts w:ascii="Arial" w:hAnsi="Arial" w:cs="Arial"/>
                <w:sz w:val="16"/>
                <w:szCs w:val="16"/>
              </w:rPr>
            </w:pPr>
            <w:r w:rsidRPr="00B20073">
              <w:rPr>
                <w:rFonts w:ascii="Arial" w:hAnsi="Arial" w:cs="Arial"/>
                <w:spacing w:val="-2"/>
                <w:sz w:val="16"/>
                <w:szCs w:val="16"/>
              </w:rPr>
              <w:t>30.11.202</w:t>
            </w:r>
          </w:p>
          <w:p w:rsidRPr="00B20073" w:rsidR="00687021" w:rsidP="00687021" w:rsidRDefault="00687021">
            <w:pPr>
              <w:pStyle w:val="TableParagraph"/>
              <w:spacing w:before="1"/>
              <w:ind w:left="106"/>
              <w:rPr>
                <w:rFonts w:ascii="Arial" w:hAnsi="Arial" w:cs="Arial"/>
                <w:sz w:val="16"/>
                <w:szCs w:val="16"/>
              </w:rPr>
            </w:pPr>
            <w:r w:rsidRPr="00B20073">
              <w:rPr>
                <w:rFonts w:ascii="Arial" w:hAnsi="Arial" w:cs="Arial"/>
                <w:spacing w:val="-5"/>
                <w:sz w:val="16"/>
                <w:szCs w:val="16"/>
              </w:rPr>
              <w:t>4.</w:t>
            </w:r>
          </w:p>
          <w:p w:rsidRPr="00B20073" w:rsidR="00687021" w:rsidP="00687021" w:rsidRDefault="00687021">
            <w:pPr>
              <w:pStyle w:val="TableParagraph"/>
              <w:spacing w:line="230" w:lineRule="atLeast"/>
              <w:ind w:left="106" w:right="195"/>
              <w:rPr>
                <w:rFonts w:ascii="Arial" w:hAnsi="Arial" w:cs="Arial"/>
                <w:sz w:val="16"/>
                <w:szCs w:val="16"/>
              </w:rPr>
            </w:pPr>
            <w:r w:rsidRPr="00B20073">
              <w:rPr>
                <w:rFonts w:ascii="Arial" w:hAnsi="Arial" w:cs="Arial"/>
                <w:spacing w:val="-2"/>
                <w:sz w:val="16"/>
                <w:szCs w:val="16"/>
              </w:rPr>
              <w:t>odnosno nakon otvaranja</w:t>
            </w:r>
            <w:r w:rsidRPr="00B20073" w:rsidR="00C2715B">
              <w:rPr>
                <w:rFonts w:ascii="Arial" w:hAnsi="Arial" w:cs="Arial"/>
                <w:spacing w:val="-2"/>
                <w:w w:val="85"/>
                <w:sz w:val="16"/>
                <w:szCs w:val="16"/>
              </w:rPr>
              <w:t xml:space="preserve"> stečajnog </w:t>
            </w:r>
            <w:r w:rsidRPr="00B20073" w:rsidR="00C2715B">
              <w:rPr>
                <w:rFonts w:ascii="Arial" w:hAnsi="Arial" w:cs="Arial"/>
                <w:spacing w:val="-2"/>
                <w:sz w:val="16"/>
                <w:szCs w:val="16"/>
              </w:rPr>
              <w:t>postupka</w:t>
            </w:r>
          </w:p>
        </w:tc>
        <w:tc>
          <w:tcPr>
            <w:tcW w:w="442" w:type="pct"/>
          </w:tcPr>
          <w:p w:rsidRPr="00B20073" w:rsidR="00687021" w:rsidP="00687021" w:rsidRDefault="00687021">
            <w:pPr>
              <w:pStyle w:val="TableParagraph"/>
              <w:spacing w:before="2"/>
              <w:ind w:left="105"/>
              <w:rPr>
                <w:rFonts w:ascii="Arial" w:hAnsi="Arial" w:cs="Arial"/>
                <w:sz w:val="16"/>
                <w:szCs w:val="16"/>
              </w:rPr>
            </w:pPr>
            <w:r w:rsidRPr="00B20073">
              <w:rPr>
                <w:rFonts w:ascii="Arial" w:hAnsi="Arial" w:cs="Arial"/>
                <w:spacing w:val="-5"/>
                <w:sz w:val="16"/>
                <w:szCs w:val="16"/>
              </w:rPr>
              <w:t>Ne</w:t>
            </w:r>
          </w:p>
        </w:tc>
      </w:tr>
    </w:tbl>
    <w:p w:rsidR="00687021" w:rsidP="00687021" w:rsidRDefault="00687021">
      <w:pPr>
        <w:pStyle w:val="TableParagraph"/>
        <w:rPr>
          <w:sz w:val="20"/>
        </w:rPr>
        <w:sectPr w:rsidR="00687021" w:rsidSect="00687021">
          <w:pgSz w:w="11910" w:h="16840"/>
          <w:pgMar w:top="1133" w:right="1240" w:bottom="1133" w:left="1260" w:header="0" w:footer="1042" w:gutter="0"/>
          <w:cols w:space="720"/>
          <w:docGrid w:linePitch="299"/>
        </w:sect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32"/>
        <w:gridCol w:w="1426"/>
        <w:gridCol w:w="967"/>
        <w:gridCol w:w="953"/>
        <w:gridCol w:w="649"/>
        <w:gridCol w:w="1149"/>
        <w:gridCol w:w="716"/>
        <w:gridCol w:w="986"/>
        <w:gridCol w:w="622"/>
        <w:gridCol w:w="750"/>
        <w:gridCol w:w="950"/>
      </w:tblGrid>
      <w:tr w:rsidRPr="00B20073" w:rsidR="00687021" w:rsidTr="00115746">
        <w:trPr>
          <w:trHeight w:val="2116"/>
        </w:trPr>
        <w:tc>
          <w:tcPr>
            <w:tcW w:w="12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lastRenderedPageBreak/>
              <w:t>5.</w:t>
            </w:r>
          </w:p>
        </w:tc>
        <w:tc>
          <w:tcPr>
            <w:tcW w:w="758" w:type="pct"/>
          </w:tcPr>
          <w:p w:rsidRPr="00B20073" w:rsidR="00687021" w:rsidP="00687021" w:rsidRDefault="00687021">
            <w:pPr>
              <w:pStyle w:val="TableParagraph"/>
              <w:ind w:left="105" w:right="272"/>
              <w:rPr>
                <w:rFonts w:ascii="Arial" w:hAnsi="Arial" w:cs="Arial"/>
                <w:sz w:val="16"/>
                <w:szCs w:val="16"/>
              </w:rPr>
            </w:pPr>
            <w:r w:rsidRPr="00B20073">
              <w:rPr>
                <w:rFonts w:ascii="Arial" w:hAnsi="Arial" w:cs="Arial"/>
                <w:spacing w:val="-2"/>
                <w:sz w:val="16"/>
                <w:szCs w:val="16"/>
              </w:rPr>
              <w:t>FINANCIJSKA AGENCIJA</w:t>
            </w:r>
          </w:p>
        </w:tc>
        <w:tc>
          <w:tcPr>
            <w:tcW w:w="514"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85821130368</w:t>
            </w:r>
          </w:p>
        </w:tc>
        <w:tc>
          <w:tcPr>
            <w:tcW w:w="507" w:type="pct"/>
          </w:tcPr>
          <w:p w:rsidRPr="00B20073" w:rsidR="00687021" w:rsidP="00687021" w:rsidRDefault="00687021">
            <w:pPr>
              <w:pStyle w:val="TableParagraph"/>
              <w:ind w:right="115"/>
              <w:rPr>
                <w:rFonts w:ascii="Arial" w:hAnsi="Arial" w:cs="Arial"/>
                <w:sz w:val="16"/>
                <w:szCs w:val="16"/>
              </w:rPr>
            </w:pPr>
            <w:r w:rsidRPr="00B20073">
              <w:rPr>
                <w:rFonts w:ascii="Arial" w:hAnsi="Arial" w:cs="Arial"/>
                <w:sz w:val="16"/>
                <w:szCs w:val="16"/>
              </w:rPr>
              <w:t>Ulica grada Vukovara</w:t>
            </w:r>
            <w:r w:rsidRPr="00B20073">
              <w:rPr>
                <w:rFonts w:ascii="Arial" w:hAnsi="Arial" w:cs="Arial"/>
                <w:spacing w:val="-14"/>
                <w:sz w:val="16"/>
                <w:szCs w:val="16"/>
              </w:rPr>
              <w:t xml:space="preserve"> </w:t>
            </w:r>
            <w:r w:rsidRPr="00B20073">
              <w:rPr>
                <w:rFonts w:ascii="Arial" w:hAnsi="Arial" w:cs="Arial"/>
                <w:sz w:val="16"/>
                <w:szCs w:val="16"/>
              </w:rPr>
              <w:t xml:space="preserve">70, </w:t>
            </w:r>
            <w:r w:rsidRPr="00B20073">
              <w:rPr>
                <w:rFonts w:ascii="Arial" w:hAnsi="Arial" w:cs="Arial"/>
                <w:spacing w:val="-2"/>
                <w:sz w:val="16"/>
                <w:szCs w:val="16"/>
              </w:rPr>
              <w:t>Zagreb</w:t>
            </w:r>
          </w:p>
        </w:tc>
        <w:tc>
          <w:tcPr>
            <w:tcW w:w="345"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132,72</w:t>
            </w:r>
          </w:p>
        </w:tc>
        <w:tc>
          <w:tcPr>
            <w:tcW w:w="611" w:type="pct"/>
          </w:tcPr>
          <w:p w:rsidRPr="00B20073" w:rsidR="00687021" w:rsidP="00687021" w:rsidRDefault="00687021">
            <w:pPr>
              <w:pStyle w:val="TableParagraph"/>
              <w:ind w:right="200"/>
              <w:rPr>
                <w:rFonts w:ascii="Arial" w:hAnsi="Arial" w:cs="Arial"/>
                <w:sz w:val="16"/>
                <w:szCs w:val="16"/>
              </w:rPr>
            </w:pPr>
            <w:r w:rsidRPr="00B20073">
              <w:rPr>
                <w:rFonts w:ascii="Arial" w:hAnsi="Arial" w:cs="Arial"/>
                <w:sz w:val="16"/>
                <w:szCs w:val="16"/>
              </w:rPr>
              <w:t xml:space="preserve">Naknada za </w:t>
            </w:r>
            <w:r w:rsidRPr="00B20073">
              <w:rPr>
                <w:rFonts w:ascii="Arial" w:hAnsi="Arial" w:cs="Arial"/>
                <w:spacing w:val="-2"/>
                <w:sz w:val="16"/>
                <w:szCs w:val="16"/>
              </w:rPr>
              <w:t xml:space="preserve">provedbu </w:t>
            </w:r>
            <w:r w:rsidRPr="00B20073">
              <w:rPr>
                <w:rFonts w:ascii="Arial" w:hAnsi="Arial" w:cs="Arial"/>
                <w:sz w:val="16"/>
                <w:szCs w:val="16"/>
              </w:rPr>
              <w:t xml:space="preserve">osnova za plaćanje – </w:t>
            </w:r>
            <w:r w:rsidRPr="00B20073">
              <w:rPr>
                <w:rFonts w:ascii="Arial" w:hAnsi="Arial" w:cs="Arial"/>
                <w:spacing w:val="-2"/>
                <w:sz w:val="16"/>
                <w:szCs w:val="16"/>
              </w:rPr>
              <w:t xml:space="preserve">prisilna </w:t>
            </w:r>
            <w:r w:rsidRPr="00B20073">
              <w:rPr>
                <w:rFonts w:ascii="Arial" w:hAnsi="Arial" w:cs="Arial"/>
                <w:sz w:val="16"/>
                <w:szCs w:val="16"/>
              </w:rPr>
              <w:t>naplata,</w:t>
            </w:r>
            <w:r w:rsidRPr="00B20073">
              <w:rPr>
                <w:rFonts w:ascii="Arial" w:hAnsi="Arial" w:cs="Arial"/>
                <w:spacing w:val="-14"/>
                <w:sz w:val="16"/>
                <w:szCs w:val="16"/>
              </w:rPr>
              <w:t xml:space="preserve"> </w:t>
            </w:r>
            <w:r w:rsidRPr="00B20073">
              <w:rPr>
                <w:rFonts w:ascii="Arial" w:hAnsi="Arial" w:cs="Arial"/>
                <w:sz w:val="16"/>
                <w:szCs w:val="16"/>
              </w:rPr>
              <w:t xml:space="preserve">iznos </w:t>
            </w:r>
            <w:r w:rsidRPr="00B20073">
              <w:rPr>
                <w:rFonts w:ascii="Arial" w:hAnsi="Arial" w:cs="Arial"/>
                <w:spacing w:val="-2"/>
                <w:sz w:val="16"/>
                <w:szCs w:val="16"/>
              </w:rPr>
              <w:t xml:space="preserve">otvorenih </w:t>
            </w:r>
            <w:r w:rsidRPr="00B20073">
              <w:rPr>
                <w:rFonts w:ascii="Arial" w:hAnsi="Arial" w:cs="Arial"/>
                <w:sz w:val="16"/>
                <w:szCs w:val="16"/>
              </w:rPr>
              <w:t>stavki,</w:t>
            </w:r>
            <w:r w:rsidRPr="00B20073">
              <w:rPr>
                <w:rFonts w:ascii="Arial" w:hAnsi="Arial" w:cs="Arial"/>
                <w:spacing w:val="-14"/>
                <w:sz w:val="16"/>
                <w:szCs w:val="16"/>
              </w:rPr>
              <w:t xml:space="preserve"> </w:t>
            </w:r>
            <w:r w:rsidRPr="00B20073">
              <w:rPr>
                <w:rFonts w:ascii="Arial" w:hAnsi="Arial" w:cs="Arial"/>
                <w:sz w:val="16"/>
                <w:szCs w:val="16"/>
              </w:rPr>
              <w:t>račun</w:t>
            </w:r>
          </w:p>
        </w:tc>
        <w:tc>
          <w:tcPr>
            <w:tcW w:w="381"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132,72</w:t>
            </w:r>
          </w:p>
        </w:tc>
        <w:tc>
          <w:tcPr>
            <w:tcW w:w="524" w:type="pct"/>
          </w:tcPr>
          <w:p w:rsidRPr="00B20073" w:rsidR="00687021" w:rsidP="00687021" w:rsidRDefault="00687021">
            <w:pPr>
              <w:pStyle w:val="TableParagraph"/>
              <w:ind w:right="242"/>
              <w:rPr>
                <w:rFonts w:ascii="Arial" w:hAnsi="Arial" w:cs="Arial"/>
                <w:sz w:val="16"/>
                <w:szCs w:val="16"/>
              </w:rPr>
            </w:pPr>
            <w:r w:rsidRPr="00B20073">
              <w:rPr>
                <w:rFonts w:ascii="Arial" w:hAnsi="Arial" w:cs="Arial"/>
                <w:spacing w:val="-2"/>
                <w:sz w:val="16"/>
                <w:szCs w:val="16"/>
              </w:rPr>
              <w:t xml:space="preserve">Naknada </w:t>
            </w:r>
            <w:r w:rsidRPr="00B20073">
              <w:rPr>
                <w:rFonts w:ascii="Arial" w:hAnsi="Arial" w:cs="Arial"/>
                <w:spacing w:val="-6"/>
                <w:sz w:val="16"/>
                <w:szCs w:val="16"/>
              </w:rPr>
              <w:t xml:space="preserve">za </w:t>
            </w:r>
            <w:r w:rsidRPr="00B20073">
              <w:rPr>
                <w:rFonts w:ascii="Arial" w:hAnsi="Arial" w:cs="Arial"/>
                <w:spacing w:val="-2"/>
                <w:sz w:val="16"/>
                <w:szCs w:val="16"/>
              </w:rPr>
              <w:t xml:space="preserve">provedbu </w:t>
            </w:r>
            <w:r w:rsidRPr="00B20073">
              <w:rPr>
                <w:rFonts w:ascii="Arial" w:hAnsi="Arial" w:cs="Arial"/>
                <w:sz w:val="16"/>
                <w:szCs w:val="16"/>
              </w:rPr>
              <w:t>osnova</w:t>
            </w:r>
            <w:r w:rsidRPr="00B20073">
              <w:rPr>
                <w:rFonts w:ascii="Arial" w:hAnsi="Arial" w:cs="Arial"/>
                <w:spacing w:val="-14"/>
                <w:sz w:val="16"/>
                <w:szCs w:val="16"/>
              </w:rPr>
              <w:t xml:space="preserve"> </w:t>
            </w:r>
            <w:r w:rsidRPr="00B20073">
              <w:rPr>
                <w:rFonts w:ascii="Arial" w:hAnsi="Arial" w:cs="Arial"/>
                <w:sz w:val="16"/>
                <w:szCs w:val="16"/>
              </w:rPr>
              <w:t xml:space="preserve">za </w:t>
            </w:r>
            <w:r w:rsidRPr="00B20073">
              <w:rPr>
                <w:rFonts w:ascii="Arial" w:hAnsi="Arial" w:cs="Arial"/>
                <w:spacing w:val="-2"/>
                <w:w w:val="90"/>
                <w:sz w:val="16"/>
                <w:szCs w:val="16"/>
              </w:rPr>
              <w:t>plaćanje</w:t>
            </w:r>
            <w:r w:rsidRPr="00B20073">
              <w:rPr>
                <w:rFonts w:ascii="Arial" w:hAnsi="Arial" w:cs="Arial"/>
                <w:spacing w:val="-7"/>
                <w:w w:val="90"/>
                <w:sz w:val="16"/>
                <w:szCs w:val="16"/>
              </w:rPr>
              <w:t xml:space="preserve"> </w:t>
            </w:r>
            <w:r w:rsidRPr="00B20073">
              <w:rPr>
                <w:rFonts w:ascii="Arial" w:hAnsi="Arial" w:cs="Arial"/>
                <w:spacing w:val="-2"/>
                <w:w w:val="90"/>
                <w:sz w:val="16"/>
                <w:szCs w:val="16"/>
              </w:rPr>
              <w:t xml:space="preserve">– </w:t>
            </w:r>
            <w:r w:rsidRPr="00B20073">
              <w:rPr>
                <w:rFonts w:ascii="Arial" w:hAnsi="Arial" w:cs="Arial"/>
                <w:spacing w:val="-2"/>
                <w:sz w:val="16"/>
                <w:szCs w:val="16"/>
              </w:rPr>
              <w:t>prisilna naplata, iznos otvorenih stavki, račun</w:t>
            </w:r>
          </w:p>
        </w:tc>
        <w:tc>
          <w:tcPr>
            <w:tcW w:w="331"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99"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505"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5"/>
                <w:sz w:val="16"/>
                <w:szCs w:val="16"/>
              </w:rPr>
              <w:t>Ne</w:t>
            </w:r>
          </w:p>
        </w:tc>
      </w:tr>
      <w:tr w:rsidRPr="00B20073" w:rsidR="00687021" w:rsidTr="00115746">
        <w:trPr>
          <w:trHeight w:val="841"/>
        </w:trPr>
        <w:tc>
          <w:tcPr>
            <w:tcW w:w="123"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5"/>
                <w:sz w:val="16"/>
                <w:szCs w:val="16"/>
              </w:rPr>
              <w:t>6.</w:t>
            </w:r>
          </w:p>
        </w:tc>
        <w:tc>
          <w:tcPr>
            <w:tcW w:w="758" w:type="pct"/>
          </w:tcPr>
          <w:p w:rsidRPr="00B20073" w:rsidR="00687021" w:rsidP="00687021" w:rsidRDefault="00687021">
            <w:pPr>
              <w:pStyle w:val="TableParagraph"/>
              <w:ind w:left="105" w:right="272"/>
              <w:rPr>
                <w:rFonts w:ascii="Arial" w:hAnsi="Arial" w:cs="Arial"/>
                <w:sz w:val="16"/>
                <w:szCs w:val="16"/>
              </w:rPr>
            </w:pPr>
            <w:r w:rsidRPr="00B20073">
              <w:rPr>
                <w:rFonts w:ascii="Arial" w:hAnsi="Arial" w:cs="Arial"/>
                <w:spacing w:val="-2"/>
                <w:sz w:val="16"/>
                <w:szCs w:val="16"/>
              </w:rPr>
              <w:t xml:space="preserve">TRANSPORTI </w:t>
            </w:r>
            <w:r w:rsidRPr="00B20073">
              <w:rPr>
                <w:rFonts w:ascii="Arial" w:hAnsi="Arial" w:cs="Arial"/>
                <w:sz w:val="16"/>
                <w:szCs w:val="16"/>
              </w:rPr>
              <w:t>HUBAK, vl.</w:t>
            </w:r>
          </w:p>
          <w:p w:rsidRPr="00B20073" w:rsidR="00687021" w:rsidP="00687021" w:rsidRDefault="00687021">
            <w:pPr>
              <w:pStyle w:val="TableParagraph"/>
              <w:ind w:left="105"/>
              <w:rPr>
                <w:rFonts w:ascii="Arial" w:hAnsi="Arial" w:cs="Arial"/>
                <w:sz w:val="16"/>
                <w:szCs w:val="16"/>
              </w:rPr>
            </w:pPr>
            <w:r w:rsidRPr="00B20073">
              <w:rPr>
                <w:rFonts w:ascii="Arial" w:hAnsi="Arial" w:cs="Arial"/>
                <w:sz w:val="16"/>
                <w:szCs w:val="16"/>
              </w:rPr>
              <w:t>BRANKO</w:t>
            </w:r>
            <w:r w:rsidRPr="00B20073">
              <w:rPr>
                <w:rFonts w:ascii="Arial" w:hAnsi="Arial" w:cs="Arial"/>
                <w:spacing w:val="-10"/>
                <w:sz w:val="16"/>
                <w:szCs w:val="16"/>
              </w:rPr>
              <w:t xml:space="preserve"> </w:t>
            </w:r>
            <w:r w:rsidRPr="00B20073">
              <w:rPr>
                <w:rFonts w:ascii="Arial" w:hAnsi="Arial" w:cs="Arial"/>
                <w:spacing w:val="-2"/>
                <w:sz w:val="16"/>
                <w:szCs w:val="16"/>
              </w:rPr>
              <w:t>HUBAK</w:t>
            </w:r>
          </w:p>
        </w:tc>
        <w:tc>
          <w:tcPr>
            <w:tcW w:w="514"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63359286791</w:t>
            </w:r>
          </w:p>
        </w:tc>
        <w:tc>
          <w:tcPr>
            <w:tcW w:w="507" w:type="pct"/>
          </w:tcPr>
          <w:p w:rsidRPr="00B20073" w:rsidR="00687021" w:rsidP="00687021" w:rsidRDefault="00687021">
            <w:pPr>
              <w:pStyle w:val="TableParagraph"/>
              <w:ind w:right="448"/>
              <w:rPr>
                <w:rFonts w:ascii="Arial" w:hAnsi="Arial" w:cs="Arial"/>
                <w:sz w:val="16"/>
                <w:szCs w:val="16"/>
              </w:rPr>
            </w:pPr>
            <w:r w:rsidRPr="00B20073">
              <w:rPr>
                <w:rFonts w:ascii="Arial" w:hAnsi="Arial" w:cs="Arial"/>
                <w:sz w:val="16"/>
                <w:szCs w:val="16"/>
              </w:rPr>
              <w:t>Anina</w:t>
            </w:r>
            <w:r w:rsidRPr="00B20073">
              <w:rPr>
                <w:rFonts w:ascii="Arial" w:hAnsi="Arial" w:cs="Arial"/>
                <w:spacing w:val="-14"/>
                <w:sz w:val="16"/>
                <w:szCs w:val="16"/>
              </w:rPr>
              <w:t xml:space="preserve"> </w:t>
            </w:r>
            <w:r w:rsidRPr="00B20073">
              <w:rPr>
                <w:rFonts w:ascii="Arial" w:hAnsi="Arial" w:cs="Arial"/>
                <w:sz w:val="16"/>
                <w:szCs w:val="16"/>
              </w:rPr>
              <w:t xml:space="preserve">44, </w:t>
            </w:r>
            <w:r w:rsidRPr="00B20073">
              <w:rPr>
                <w:rFonts w:ascii="Arial" w:hAnsi="Arial" w:cs="Arial"/>
                <w:spacing w:val="-2"/>
                <w:sz w:val="16"/>
                <w:szCs w:val="16"/>
              </w:rPr>
              <w:t>Zagreb</w:t>
            </w:r>
          </w:p>
        </w:tc>
        <w:tc>
          <w:tcPr>
            <w:tcW w:w="345"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187,50</w:t>
            </w:r>
          </w:p>
        </w:tc>
        <w:tc>
          <w:tcPr>
            <w:tcW w:w="611" w:type="pct"/>
          </w:tcPr>
          <w:p w:rsidRPr="00B20073" w:rsidR="00687021" w:rsidP="00687021" w:rsidRDefault="00687021">
            <w:pPr>
              <w:pStyle w:val="TableParagraph"/>
              <w:ind w:right="123"/>
              <w:rPr>
                <w:rFonts w:ascii="Arial" w:hAnsi="Arial" w:cs="Arial"/>
                <w:sz w:val="16"/>
                <w:szCs w:val="16"/>
              </w:rPr>
            </w:pPr>
            <w:r w:rsidRPr="00B20073">
              <w:rPr>
                <w:rFonts w:ascii="Arial" w:hAnsi="Arial" w:cs="Arial"/>
                <w:sz w:val="16"/>
                <w:szCs w:val="16"/>
              </w:rPr>
              <w:t xml:space="preserve">Rn 70/P1/1 </w:t>
            </w:r>
            <w:r w:rsidRPr="00B20073">
              <w:rPr>
                <w:rFonts w:ascii="Arial" w:hAnsi="Arial" w:cs="Arial"/>
                <w:spacing w:val="-2"/>
                <w:sz w:val="16"/>
                <w:szCs w:val="16"/>
              </w:rPr>
              <w:t xml:space="preserve">usluga prijevoza, </w:t>
            </w:r>
            <w:r w:rsidRPr="00B20073">
              <w:rPr>
                <w:rFonts w:ascii="Arial" w:hAnsi="Arial" w:cs="Arial"/>
                <w:sz w:val="16"/>
                <w:szCs w:val="16"/>
              </w:rPr>
              <w:t>istovar</w:t>
            </w:r>
            <w:r w:rsidRPr="00B20073">
              <w:rPr>
                <w:rFonts w:ascii="Arial" w:hAnsi="Arial" w:cs="Arial"/>
                <w:spacing w:val="-14"/>
                <w:sz w:val="16"/>
                <w:szCs w:val="16"/>
              </w:rPr>
              <w:t xml:space="preserve"> </w:t>
            </w:r>
            <w:r w:rsidRPr="00B20073">
              <w:rPr>
                <w:rFonts w:ascii="Arial" w:hAnsi="Arial" w:cs="Arial"/>
                <w:sz w:val="16"/>
                <w:szCs w:val="16"/>
              </w:rPr>
              <w:t>kranom</w:t>
            </w:r>
          </w:p>
        </w:tc>
        <w:tc>
          <w:tcPr>
            <w:tcW w:w="381"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187,50</w:t>
            </w:r>
          </w:p>
        </w:tc>
        <w:tc>
          <w:tcPr>
            <w:tcW w:w="524" w:type="pct"/>
          </w:tcPr>
          <w:p w:rsidRPr="00B20073" w:rsidR="00687021" w:rsidP="00687021" w:rsidRDefault="00687021">
            <w:pPr>
              <w:pStyle w:val="TableParagraph"/>
              <w:ind w:right="153"/>
              <w:rPr>
                <w:rFonts w:ascii="Arial" w:hAnsi="Arial" w:cs="Arial"/>
                <w:sz w:val="16"/>
                <w:szCs w:val="16"/>
              </w:rPr>
            </w:pPr>
            <w:r w:rsidRPr="00B20073">
              <w:rPr>
                <w:rFonts w:ascii="Arial" w:hAnsi="Arial" w:cs="Arial"/>
                <w:sz w:val="16"/>
                <w:szCs w:val="16"/>
              </w:rPr>
              <w:t>Rn</w:t>
            </w:r>
            <w:r w:rsidRPr="00B20073">
              <w:rPr>
                <w:rFonts w:ascii="Arial" w:hAnsi="Arial" w:cs="Arial"/>
                <w:spacing w:val="-14"/>
                <w:sz w:val="16"/>
                <w:szCs w:val="16"/>
              </w:rPr>
              <w:t xml:space="preserve"> </w:t>
            </w:r>
            <w:r w:rsidRPr="00B20073">
              <w:rPr>
                <w:rFonts w:ascii="Arial" w:hAnsi="Arial" w:cs="Arial"/>
                <w:sz w:val="16"/>
                <w:szCs w:val="16"/>
              </w:rPr>
              <w:t xml:space="preserve">70/P1/1 </w:t>
            </w:r>
            <w:r w:rsidRPr="00B20073">
              <w:rPr>
                <w:rFonts w:ascii="Arial" w:hAnsi="Arial" w:cs="Arial"/>
                <w:spacing w:val="-2"/>
                <w:sz w:val="16"/>
                <w:szCs w:val="16"/>
              </w:rPr>
              <w:t>usluga prijevoza, istovar kranom</w:t>
            </w:r>
          </w:p>
        </w:tc>
        <w:tc>
          <w:tcPr>
            <w:tcW w:w="331" w:type="pct"/>
          </w:tcPr>
          <w:p w:rsidRPr="00B20073" w:rsidR="00687021" w:rsidP="00687021" w:rsidRDefault="00687021">
            <w:pPr>
              <w:pStyle w:val="TableParagraph"/>
              <w:spacing w:before="2"/>
              <w:ind w:left="106"/>
              <w:rPr>
                <w:rFonts w:ascii="Arial" w:hAnsi="Arial" w:cs="Arial"/>
                <w:sz w:val="16"/>
                <w:szCs w:val="16"/>
              </w:rPr>
            </w:pPr>
            <w:r w:rsidRPr="00B20073">
              <w:rPr>
                <w:rFonts w:ascii="Arial" w:hAnsi="Arial" w:cs="Arial"/>
                <w:spacing w:val="-4"/>
                <w:sz w:val="16"/>
                <w:szCs w:val="16"/>
              </w:rPr>
              <w:t>0,00</w:t>
            </w:r>
          </w:p>
        </w:tc>
        <w:tc>
          <w:tcPr>
            <w:tcW w:w="399" w:type="pct"/>
          </w:tcPr>
          <w:p w:rsidRPr="00B20073" w:rsidR="00687021" w:rsidP="00687021" w:rsidRDefault="00687021">
            <w:pPr>
              <w:pStyle w:val="TableParagraph"/>
              <w:spacing w:before="2"/>
              <w:ind w:left="106"/>
              <w:rPr>
                <w:rFonts w:ascii="Arial" w:hAnsi="Arial" w:cs="Arial"/>
                <w:sz w:val="16"/>
                <w:szCs w:val="16"/>
              </w:rPr>
            </w:pPr>
            <w:r w:rsidRPr="00B20073">
              <w:rPr>
                <w:rFonts w:ascii="Arial" w:hAnsi="Arial" w:cs="Arial"/>
                <w:spacing w:val="-10"/>
                <w:sz w:val="16"/>
                <w:szCs w:val="16"/>
              </w:rPr>
              <w:t>-</w:t>
            </w:r>
          </w:p>
        </w:tc>
        <w:tc>
          <w:tcPr>
            <w:tcW w:w="505" w:type="pct"/>
          </w:tcPr>
          <w:p w:rsidRPr="00B20073" w:rsidR="00687021" w:rsidP="00687021" w:rsidRDefault="00687021">
            <w:pPr>
              <w:pStyle w:val="TableParagraph"/>
              <w:spacing w:before="2"/>
              <w:ind w:left="105"/>
              <w:rPr>
                <w:rFonts w:ascii="Arial" w:hAnsi="Arial" w:cs="Arial"/>
                <w:sz w:val="16"/>
                <w:szCs w:val="16"/>
              </w:rPr>
            </w:pPr>
            <w:r w:rsidRPr="00B20073">
              <w:rPr>
                <w:rFonts w:ascii="Arial" w:hAnsi="Arial" w:cs="Arial"/>
                <w:spacing w:val="-5"/>
                <w:sz w:val="16"/>
                <w:szCs w:val="16"/>
              </w:rPr>
              <w:t>Ne</w:t>
            </w:r>
          </w:p>
        </w:tc>
      </w:tr>
      <w:tr w:rsidRPr="00B20073" w:rsidR="00687021" w:rsidTr="00115746">
        <w:trPr>
          <w:trHeight w:val="1323"/>
        </w:trPr>
        <w:tc>
          <w:tcPr>
            <w:tcW w:w="123" w:type="pct"/>
          </w:tcPr>
          <w:p w:rsidRPr="00B20073" w:rsidR="00687021" w:rsidP="00687021" w:rsidRDefault="00687021">
            <w:pPr>
              <w:pStyle w:val="TableParagraph"/>
              <w:rPr>
                <w:rFonts w:ascii="Arial" w:hAnsi="Arial" w:cs="Arial"/>
                <w:sz w:val="16"/>
                <w:szCs w:val="16"/>
              </w:rPr>
            </w:pPr>
            <w:r w:rsidRPr="00B20073">
              <w:rPr>
                <w:rFonts w:ascii="Arial" w:hAnsi="Arial" w:cs="Arial"/>
                <w:spacing w:val="-5"/>
                <w:sz w:val="16"/>
                <w:szCs w:val="16"/>
              </w:rPr>
              <w:t>7.</w:t>
            </w:r>
          </w:p>
        </w:tc>
        <w:tc>
          <w:tcPr>
            <w:tcW w:w="758" w:type="pct"/>
          </w:tcPr>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STROJOPROMET</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d.o.o.</w:t>
            </w:r>
          </w:p>
        </w:tc>
        <w:tc>
          <w:tcPr>
            <w:tcW w:w="514" w:type="pct"/>
          </w:tcPr>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97994010225</w:t>
            </w:r>
          </w:p>
        </w:tc>
        <w:tc>
          <w:tcPr>
            <w:tcW w:w="507" w:type="pct"/>
          </w:tcPr>
          <w:p w:rsidRPr="00B20073" w:rsidR="00687021" w:rsidP="00687021" w:rsidRDefault="00687021">
            <w:pPr>
              <w:pStyle w:val="TableParagraph"/>
              <w:ind w:right="160"/>
              <w:rPr>
                <w:rFonts w:ascii="Arial" w:hAnsi="Arial" w:cs="Arial"/>
                <w:sz w:val="16"/>
                <w:szCs w:val="16"/>
              </w:rPr>
            </w:pPr>
            <w:r w:rsidRPr="00B20073">
              <w:rPr>
                <w:rFonts w:ascii="Arial" w:hAnsi="Arial" w:cs="Arial"/>
                <w:spacing w:val="-2"/>
                <w:w w:val="90"/>
                <w:sz w:val="16"/>
                <w:szCs w:val="16"/>
              </w:rPr>
              <w:t xml:space="preserve">Zagrebačka </w:t>
            </w:r>
            <w:r w:rsidRPr="00B20073">
              <w:rPr>
                <w:rFonts w:ascii="Arial" w:hAnsi="Arial" w:cs="Arial"/>
                <w:sz w:val="16"/>
                <w:szCs w:val="16"/>
              </w:rPr>
              <w:t xml:space="preserve">ulica 6, </w:t>
            </w:r>
            <w:r w:rsidRPr="00B20073">
              <w:rPr>
                <w:rFonts w:ascii="Arial" w:hAnsi="Arial" w:cs="Arial"/>
                <w:spacing w:val="-2"/>
                <w:sz w:val="16"/>
                <w:szCs w:val="16"/>
              </w:rPr>
              <w:t>Šenkovec (Općina Brdovec)</w:t>
            </w:r>
          </w:p>
        </w:tc>
        <w:tc>
          <w:tcPr>
            <w:tcW w:w="345" w:type="pct"/>
          </w:tcPr>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1.037,84</w:t>
            </w:r>
          </w:p>
        </w:tc>
        <w:tc>
          <w:tcPr>
            <w:tcW w:w="611" w:type="pct"/>
          </w:tcPr>
          <w:p w:rsidRPr="00B20073" w:rsidR="00687021" w:rsidP="00687021" w:rsidRDefault="00687021">
            <w:pPr>
              <w:pStyle w:val="TableParagraph"/>
              <w:ind w:right="100"/>
              <w:rPr>
                <w:rFonts w:ascii="Arial" w:hAnsi="Arial" w:cs="Arial"/>
                <w:sz w:val="16"/>
                <w:szCs w:val="16"/>
              </w:rPr>
            </w:pPr>
            <w:r w:rsidRPr="00B20073">
              <w:rPr>
                <w:rFonts w:ascii="Arial" w:hAnsi="Arial" w:cs="Arial"/>
                <w:sz w:val="16"/>
                <w:szCs w:val="16"/>
              </w:rPr>
              <w:t xml:space="preserve">Ugovor o </w:t>
            </w:r>
            <w:r w:rsidRPr="00B20073">
              <w:rPr>
                <w:rFonts w:ascii="Arial" w:hAnsi="Arial" w:cs="Arial"/>
                <w:spacing w:val="-2"/>
                <w:sz w:val="16"/>
                <w:szCs w:val="16"/>
              </w:rPr>
              <w:t xml:space="preserve">kupoprodaji </w:t>
            </w:r>
            <w:r w:rsidRPr="00B20073">
              <w:rPr>
                <w:rFonts w:ascii="Arial" w:hAnsi="Arial" w:cs="Arial"/>
                <w:sz w:val="16"/>
                <w:szCs w:val="16"/>
              </w:rPr>
              <w:t>robe,</w:t>
            </w:r>
            <w:r w:rsidRPr="00B20073">
              <w:rPr>
                <w:rFonts w:ascii="Arial" w:hAnsi="Arial" w:cs="Arial"/>
                <w:spacing w:val="-14"/>
                <w:sz w:val="16"/>
                <w:szCs w:val="16"/>
              </w:rPr>
              <w:t xml:space="preserve"> </w:t>
            </w:r>
            <w:r w:rsidRPr="00B20073">
              <w:rPr>
                <w:rFonts w:ascii="Arial" w:hAnsi="Arial" w:cs="Arial"/>
                <w:sz w:val="16"/>
                <w:szCs w:val="16"/>
              </w:rPr>
              <w:t xml:space="preserve">Otvorene </w:t>
            </w:r>
            <w:r w:rsidRPr="00B20073">
              <w:rPr>
                <w:rFonts w:ascii="Arial" w:hAnsi="Arial" w:cs="Arial"/>
                <w:spacing w:val="-2"/>
                <w:sz w:val="16"/>
                <w:szCs w:val="16"/>
              </w:rPr>
              <w:t>stavke, obračun kamata</w:t>
            </w:r>
          </w:p>
        </w:tc>
        <w:tc>
          <w:tcPr>
            <w:tcW w:w="381" w:type="pct"/>
          </w:tcPr>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1.037,84</w:t>
            </w:r>
          </w:p>
        </w:tc>
        <w:tc>
          <w:tcPr>
            <w:tcW w:w="524" w:type="pct"/>
          </w:tcPr>
          <w:p w:rsidRPr="00B20073" w:rsidR="00687021" w:rsidP="00687021" w:rsidRDefault="00687021">
            <w:pPr>
              <w:pStyle w:val="TableParagraph"/>
              <w:ind w:right="333"/>
              <w:rPr>
                <w:rFonts w:ascii="Arial" w:hAnsi="Arial" w:cs="Arial"/>
                <w:sz w:val="16"/>
                <w:szCs w:val="16"/>
              </w:rPr>
            </w:pPr>
            <w:r w:rsidRPr="00B20073">
              <w:rPr>
                <w:rFonts w:ascii="Arial" w:hAnsi="Arial" w:cs="Arial"/>
                <w:spacing w:val="-2"/>
                <w:sz w:val="16"/>
                <w:szCs w:val="16"/>
              </w:rPr>
              <w:t>Otvorene stavke</w:t>
            </w:r>
          </w:p>
        </w:tc>
        <w:tc>
          <w:tcPr>
            <w:tcW w:w="331" w:type="pct"/>
          </w:tcPr>
          <w:p w:rsidRPr="00B20073" w:rsidR="00687021" w:rsidP="00687021" w:rsidRDefault="00687021">
            <w:pPr>
              <w:pStyle w:val="TableParagraph"/>
              <w:ind w:left="106"/>
              <w:rPr>
                <w:rFonts w:ascii="Arial" w:hAnsi="Arial" w:cs="Arial"/>
                <w:sz w:val="16"/>
                <w:szCs w:val="16"/>
              </w:rPr>
            </w:pPr>
            <w:r w:rsidRPr="00B20073">
              <w:rPr>
                <w:rFonts w:ascii="Arial" w:hAnsi="Arial" w:cs="Arial"/>
                <w:spacing w:val="-4"/>
                <w:sz w:val="16"/>
                <w:szCs w:val="16"/>
              </w:rPr>
              <w:t>0,00</w:t>
            </w:r>
          </w:p>
        </w:tc>
        <w:tc>
          <w:tcPr>
            <w:tcW w:w="399" w:type="pct"/>
          </w:tcPr>
          <w:p w:rsidRPr="00B20073" w:rsidR="00687021" w:rsidP="00687021" w:rsidRDefault="00687021">
            <w:pPr>
              <w:pStyle w:val="TableParagraph"/>
              <w:ind w:left="106"/>
              <w:rPr>
                <w:rFonts w:ascii="Arial" w:hAnsi="Arial" w:cs="Arial"/>
                <w:sz w:val="16"/>
                <w:szCs w:val="16"/>
              </w:rPr>
            </w:pPr>
            <w:r w:rsidRPr="00B20073">
              <w:rPr>
                <w:rFonts w:ascii="Arial" w:hAnsi="Arial" w:cs="Arial"/>
                <w:spacing w:val="-10"/>
                <w:sz w:val="16"/>
                <w:szCs w:val="16"/>
              </w:rPr>
              <w:t>-</w:t>
            </w:r>
          </w:p>
        </w:tc>
        <w:tc>
          <w:tcPr>
            <w:tcW w:w="505" w:type="pct"/>
          </w:tcPr>
          <w:p w:rsidRPr="00B20073" w:rsidR="00687021" w:rsidP="00687021" w:rsidRDefault="00687021">
            <w:pPr>
              <w:pStyle w:val="TableParagraph"/>
              <w:ind w:left="105"/>
              <w:rPr>
                <w:rFonts w:ascii="Arial" w:hAnsi="Arial" w:cs="Arial"/>
                <w:sz w:val="16"/>
                <w:szCs w:val="16"/>
              </w:rPr>
            </w:pPr>
            <w:r w:rsidRPr="00B20073">
              <w:rPr>
                <w:rFonts w:ascii="Arial" w:hAnsi="Arial" w:cs="Arial"/>
                <w:spacing w:val="-5"/>
                <w:sz w:val="16"/>
                <w:szCs w:val="16"/>
              </w:rPr>
              <w:t>Ne</w:t>
            </w:r>
          </w:p>
        </w:tc>
      </w:tr>
      <w:tr w:rsidRPr="00B20073" w:rsidR="00687021" w:rsidTr="00115746">
        <w:trPr>
          <w:trHeight w:val="2688"/>
        </w:trPr>
        <w:tc>
          <w:tcPr>
            <w:tcW w:w="123"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5"/>
                <w:sz w:val="16"/>
                <w:szCs w:val="16"/>
              </w:rPr>
              <w:t>8.</w:t>
            </w:r>
          </w:p>
        </w:tc>
        <w:tc>
          <w:tcPr>
            <w:tcW w:w="758" w:type="pct"/>
          </w:tcPr>
          <w:p w:rsidRPr="00B20073" w:rsidR="00687021" w:rsidP="00687021" w:rsidRDefault="00687021">
            <w:pPr>
              <w:pStyle w:val="TableParagraph"/>
              <w:spacing w:before="2"/>
              <w:ind w:left="105"/>
              <w:rPr>
                <w:rFonts w:ascii="Arial" w:hAnsi="Arial" w:cs="Arial"/>
                <w:sz w:val="16"/>
                <w:szCs w:val="16"/>
              </w:rPr>
            </w:pPr>
            <w:r w:rsidRPr="00B20073">
              <w:rPr>
                <w:rFonts w:ascii="Arial" w:hAnsi="Arial" w:cs="Arial"/>
                <w:sz w:val="16"/>
                <w:szCs w:val="16"/>
              </w:rPr>
              <w:t>GRAD</w:t>
            </w:r>
            <w:r w:rsidRPr="00B20073">
              <w:rPr>
                <w:rFonts w:ascii="Arial" w:hAnsi="Arial" w:cs="Arial"/>
                <w:spacing w:val="-5"/>
                <w:sz w:val="16"/>
                <w:szCs w:val="16"/>
              </w:rPr>
              <w:t xml:space="preserve"> </w:t>
            </w:r>
            <w:r w:rsidRPr="00B20073">
              <w:rPr>
                <w:rFonts w:ascii="Arial" w:hAnsi="Arial" w:cs="Arial"/>
                <w:spacing w:val="-2"/>
                <w:sz w:val="16"/>
                <w:szCs w:val="16"/>
              </w:rPr>
              <w:t>SAMOBOR</w:t>
            </w:r>
          </w:p>
        </w:tc>
        <w:tc>
          <w:tcPr>
            <w:tcW w:w="514"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33544271925</w:t>
            </w:r>
          </w:p>
        </w:tc>
        <w:tc>
          <w:tcPr>
            <w:tcW w:w="507" w:type="pct"/>
          </w:tcPr>
          <w:p w:rsidRPr="00B20073" w:rsidR="00687021" w:rsidP="00687021" w:rsidRDefault="00687021">
            <w:pPr>
              <w:pStyle w:val="TableParagraph"/>
              <w:ind w:right="160"/>
              <w:rPr>
                <w:rFonts w:ascii="Arial" w:hAnsi="Arial" w:cs="Arial"/>
                <w:sz w:val="16"/>
                <w:szCs w:val="16"/>
              </w:rPr>
            </w:pPr>
            <w:r w:rsidRPr="00B20073">
              <w:rPr>
                <w:rFonts w:ascii="Arial" w:hAnsi="Arial" w:cs="Arial"/>
                <w:sz w:val="16"/>
                <w:szCs w:val="16"/>
              </w:rPr>
              <w:t>Trg kralja Tomislava</w:t>
            </w:r>
            <w:r w:rsidRPr="00B20073">
              <w:rPr>
                <w:rFonts w:ascii="Arial" w:hAnsi="Arial" w:cs="Arial"/>
                <w:spacing w:val="-14"/>
                <w:sz w:val="16"/>
                <w:szCs w:val="16"/>
              </w:rPr>
              <w:t xml:space="preserve"> </w:t>
            </w:r>
            <w:r w:rsidRPr="00B20073">
              <w:rPr>
                <w:rFonts w:ascii="Arial" w:hAnsi="Arial" w:cs="Arial"/>
                <w:sz w:val="16"/>
                <w:szCs w:val="16"/>
              </w:rPr>
              <w:t xml:space="preserve">5, </w:t>
            </w:r>
            <w:r w:rsidRPr="00B20073">
              <w:rPr>
                <w:rFonts w:ascii="Arial" w:hAnsi="Arial" w:cs="Arial"/>
                <w:spacing w:val="-2"/>
                <w:sz w:val="16"/>
                <w:szCs w:val="16"/>
              </w:rPr>
              <w:t>Samobor</w:t>
            </w:r>
          </w:p>
        </w:tc>
        <w:tc>
          <w:tcPr>
            <w:tcW w:w="345"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4.884,03</w:t>
            </w:r>
          </w:p>
        </w:tc>
        <w:tc>
          <w:tcPr>
            <w:tcW w:w="611" w:type="pct"/>
          </w:tcPr>
          <w:p w:rsidRPr="00B20073" w:rsidR="00687021" w:rsidP="00687021" w:rsidRDefault="00687021">
            <w:pPr>
              <w:pStyle w:val="TableParagraph"/>
              <w:ind w:right="374"/>
              <w:rPr>
                <w:rFonts w:ascii="Arial" w:hAnsi="Arial" w:cs="Arial"/>
                <w:sz w:val="16"/>
                <w:szCs w:val="16"/>
              </w:rPr>
            </w:pPr>
            <w:r w:rsidRPr="00B20073">
              <w:rPr>
                <w:rFonts w:ascii="Arial" w:hAnsi="Arial" w:cs="Arial"/>
                <w:sz w:val="16"/>
                <w:szCs w:val="16"/>
              </w:rPr>
              <w:t xml:space="preserve">Rješenje o </w:t>
            </w:r>
            <w:r w:rsidRPr="00B20073">
              <w:rPr>
                <w:rFonts w:ascii="Arial" w:hAnsi="Arial" w:cs="Arial"/>
                <w:spacing w:val="-2"/>
                <w:sz w:val="16"/>
                <w:szCs w:val="16"/>
              </w:rPr>
              <w:t xml:space="preserve">obvezi plaćanja komunalne naknade </w:t>
            </w:r>
            <w:r w:rsidRPr="00B20073">
              <w:rPr>
                <w:rFonts w:ascii="Arial" w:hAnsi="Arial" w:cs="Arial"/>
                <w:sz w:val="16"/>
                <w:szCs w:val="16"/>
              </w:rPr>
              <w:t>Klasa:</w:t>
            </w:r>
            <w:r w:rsidRPr="00B20073">
              <w:rPr>
                <w:rFonts w:ascii="Arial" w:hAnsi="Arial" w:cs="Arial"/>
                <w:spacing w:val="-14"/>
                <w:sz w:val="16"/>
                <w:szCs w:val="16"/>
              </w:rPr>
              <w:t xml:space="preserve"> </w:t>
            </w:r>
            <w:r w:rsidRPr="00B20073">
              <w:rPr>
                <w:rFonts w:ascii="Arial" w:hAnsi="Arial" w:cs="Arial"/>
                <w:sz w:val="16"/>
                <w:szCs w:val="16"/>
              </w:rPr>
              <w:t xml:space="preserve">UP/I- </w:t>
            </w:r>
            <w:r w:rsidRPr="00B20073">
              <w:rPr>
                <w:rFonts w:ascii="Arial" w:hAnsi="Arial" w:cs="Arial"/>
                <w:spacing w:val="-2"/>
                <w:sz w:val="16"/>
                <w:szCs w:val="16"/>
              </w:rPr>
              <w:t>363-03/19-</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01/19212,</w:t>
            </w:r>
          </w:p>
          <w:p w:rsidRPr="00B20073" w:rsidR="00687021" w:rsidP="00687021" w:rsidRDefault="00687021">
            <w:pPr>
              <w:pStyle w:val="TableParagraph"/>
              <w:spacing w:before="1"/>
              <w:ind w:right="297"/>
              <w:rPr>
                <w:rFonts w:ascii="Arial" w:hAnsi="Arial" w:cs="Arial"/>
                <w:sz w:val="16"/>
                <w:szCs w:val="16"/>
              </w:rPr>
            </w:pPr>
            <w:r w:rsidRPr="00B20073">
              <w:rPr>
                <w:rFonts w:ascii="Arial" w:hAnsi="Arial" w:cs="Arial"/>
                <w:sz w:val="16"/>
                <w:szCs w:val="16"/>
              </w:rPr>
              <w:t xml:space="preserve">Urbroj: 238- </w:t>
            </w:r>
            <w:r w:rsidRPr="00B20073">
              <w:rPr>
                <w:rFonts w:ascii="Arial" w:hAnsi="Arial" w:cs="Arial"/>
                <w:spacing w:val="-2"/>
                <w:sz w:val="16"/>
                <w:szCs w:val="16"/>
              </w:rPr>
              <w:t>11-03-02/01-</w:t>
            </w:r>
          </w:p>
          <w:p w:rsidRPr="00B20073" w:rsidR="00687021" w:rsidP="00687021" w:rsidRDefault="00687021">
            <w:pPr>
              <w:pStyle w:val="TableParagraph"/>
              <w:rPr>
                <w:rFonts w:ascii="Arial" w:hAnsi="Arial" w:cs="Arial"/>
                <w:sz w:val="16"/>
                <w:szCs w:val="16"/>
              </w:rPr>
            </w:pPr>
            <w:r w:rsidRPr="00B20073">
              <w:rPr>
                <w:rFonts w:ascii="Arial" w:hAnsi="Arial" w:cs="Arial"/>
                <w:sz w:val="16"/>
                <w:szCs w:val="16"/>
              </w:rPr>
              <w:t>19-1</w:t>
            </w:r>
            <w:r w:rsidRPr="00B20073">
              <w:rPr>
                <w:rFonts w:ascii="Arial" w:hAnsi="Arial" w:cs="Arial"/>
                <w:spacing w:val="-9"/>
                <w:sz w:val="16"/>
                <w:szCs w:val="16"/>
              </w:rPr>
              <w:t xml:space="preserve"> </w:t>
            </w:r>
            <w:r w:rsidRPr="00B20073">
              <w:rPr>
                <w:rFonts w:ascii="Arial" w:hAnsi="Arial" w:cs="Arial"/>
                <w:spacing w:val="-5"/>
                <w:sz w:val="16"/>
                <w:szCs w:val="16"/>
              </w:rPr>
              <w:t>od</w:t>
            </w:r>
          </w:p>
          <w:p w:rsidRPr="00B20073" w:rsidR="00687021" w:rsidP="00687021" w:rsidRDefault="00687021">
            <w:pPr>
              <w:pStyle w:val="TableParagraph"/>
              <w:spacing w:before="1"/>
              <w:rPr>
                <w:rFonts w:ascii="Arial" w:hAnsi="Arial" w:cs="Arial"/>
                <w:sz w:val="16"/>
                <w:szCs w:val="16"/>
              </w:rPr>
            </w:pPr>
            <w:r w:rsidRPr="00B20073">
              <w:rPr>
                <w:rFonts w:ascii="Arial" w:hAnsi="Arial" w:cs="Arial"/>
                <w:spacing w:val="-2"/>
                <w:sz w:val="16"/>
                <w:szCs w:val="16"/>
              </w:rPr>
              <w:t>06.03.2019.</w:t>
            </w:r>
          </w:p>
        </w:tc>
        <w:tc>
          <w:tcPr>
            <w:tcW w:w="381" w:type="pct"/>
          </w:tcPr>
          <w:p w:rsidRPr="00B20073" w:rsidR="00687021" w:rsidP="00687021" w:rsidRDefault="00687021">
            <w:pPr>
              <w:pStyle w:val="TableParagraph"/>
              <w:spacing w:before="2"/>
              <w:rPr>
                <w:rFonts w:ascii="Arial" w:hAnsi="Arial" w:cs="Arial"/>
                <w:sz w:val="16"/>
                <w:szCs w:val="16"/>
              </w:rPr>
            </w:pPr>
            <w:r w:rsidRPr="00B20073">
              <w:rPr>
                <w:rFonts w:ascii="Arial" w:hAnsi="Arial" w:cs="Arial"/>
                <w:spacing w:val="-2"/>
                <w:sz w:val="16"/>
                <w:szCs w:val="16"/>
              </w:rPr>
              <w:t>4.884,03</w:t>
            </w:r>
          </w:p>
        </w:tc>
        <w:tc>
          <w:tcPr>
            <w:tcW w:w="524" w:type="pct"/>
          </w:tcPr>
          <w:p w:rsidRPr="00B20073" w:rsidR="00687021" w:rsidP="00687021" w:rsidRDefault="00687021">
            <w:pPr>
              <w:pStyle w:val="TableParagraph"/>
              <w:ind w:right="181"/>
              <w:rPr>
                <w:rFonts w:ascii="Arial" w:hAnsi="Arial" w:cs="Arial"/>
                <w:sz w:val="16"/>
                <w:szCs w:val="16"/>
              </w:rPr>
            </w:pPr>
            <w:r w:rsidRPr="00B20073">
              <w:rPr>
                <w:rFonts w:ascii="Arial" w:hAnsi="Arial" w:cs="Arial"/>
                <w:sz w:val="16"/>
                <w:szCs w:val="16"/>
              </w:rPr>
              <w:t>Rješenje</w:t>
            </w:r>
            <w:r w:rsidRPr="00B20073">
              <w:rPr>
                <w:rFonts w:ascii="Arial" w:hAnsi="Arial" w:cs="Arial"/>
                <w:spacing w:val="-7"/>
                <w:sz w:val="16"/>
                <w:szCs w:val="16"/>
              </w:rPr>
              <w:t xml:space="preserve"> </w:t>
            </w:r>
            <w:r w:rsidRPr="00B20073">
              <w:rPr>
                <w:rFonts w:ascii="Arial" w:hAnsi="Arial" w:cs="Arial"/>
                <w:sz w:val="16"/>
                <w:szCs w:val="16"/>
              </w:rPr>
              <w:t xml:space="preserve">o </w:t>
            </w:r>
            <w:r w:rsidRPr="00B20073">
              <w:rPr>
                <w:rFonts w:ascii="Arial" w:hAnsi="Arial" w:cs="Arial"/>
                <w:spacing w:val="-2"/>
                <w:sz w:val="16"/>
                <w:szCs w:val="16"/>
              </w:rPr>
              <w:t>obvezi plaćanja komunalne naknade Klasa: UP/I-363- 03/19-</w:t>
            </w:r>
          </w:p>
          <w:p w:rsidRPr="00B20073" w:rsidR="00687021" w:rsidP="00687021" w:rsidRDefault="00687021">
            <w:pPr>
              <w:pStyle w:val="TableParagraph"/>
              <w:spacing w:before="1"/>
              <w:rPr>
                <w:rFonts w:ascii="Arial" w:hAnsi="Arial" w:cs="Arial"/>
                <w:sz w:val="16"/>
                <w:szCs w:val="16"/>
              </w:rPr>
            </w:pPr>
            <w:r w:rsidRPr="00B20073">
              <w:rPr>
                <w:rFonts w:ascii="Arial" w:hAnsi="Arial" w:cs="Arial"/>
                <w:spacing w:val="-2"/>
                <w:sz w:val="16"/>
                <w:szCs w:val="16"/>
              </w:rPr>
              <w:t>01/19212,</w:t>
            </w:r>
          </w:p>
          <w:p w:rsidRPr="00B20073" w:rsidR="00687021" w:rsidP="00687021" w:rsidRDefault="00687021">
            <w:pPr>
              <w:pStyle w:val="TableParagraph"/>
              <w:rPr>
                <w:rFonts w:ascii="Arial" w:hAnsi="Arial" w:cs="Arial"/>
                <w:sz w:val="16"/>
                <w:szCs w:val="16"/>
              </w:rPr>
            </w:pPr>
            <w:r w:rsidRPr="00B20073">
              <w:rPr>
                <w:rFonts w:ascii="Arial" w:hAnsi="Arial" w:cs="Arial"/>
                <w:sz w:val="16"/>
                <w:szCs w:val="16"/>
              </w:rPr>
              <w:t>Urbroj:</w:t>
            </w:r>
            <w:r w:rsidRPr="00B20073">
              <w:rPr>
                <w:rFonts w:ascii="Arial" w:hAnsi="Arial" w:cs="Arial"/>
                <w:spacing w:val="-11"/>
                <w:sz w:val="16"/>
                <w:szCs w:val="16"/>
              </w:rPr>
              <w:t xml:space="preserve"> </w:t>
            </w:r>
            <w:r w:rsidRPr="00B20073">
              <w:rPr>
                <w:rFonts w:ascii="Arial" w:hAnsi="Arial" w:cs="Arial"/>
                <w:spacing w:val="-4"/>
                <w:sz w:val="16"/>
                <w:szCs w:val="16"/>
              </w:rPr>
              <w:t>238-</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11-</w:t>
            </w:r>
            <w:r w:rsidRPr="00B20073">
              <w:rPr>
                <w:rFonts w:ascii="Arial" w:hAnsi="Arial" w:cs="Arial"/>
                <w:spacing w:val="-5"/>
                <w:sz w:val="16"/>
                <w:szCs w:val="16"/>
              </w:rPr>
              <w:t>03-</w:t>
            </w:r>
          </w:p>
          <w:p w:rsidRPr="00B20073" w:rsidR="00687021" w:rsidP="00687021" w:rsidRDefault="00687021">
            <w:pPr>
              <w:pStyle w:val="TableParagraph"/>
              <w:spacing w:before="1" w:line="229" w:lineRule="exact"/>
              <w:rPr>
                <w:rFonts w:ascii="Arial" w:hAnsi="Arial" w:cs="Arial"/>
                <w:sz w:val="16"/>
                <w:szCs w:val="16"/>
              </w:rPr>
            </w:pPr>
            <w:r w:rsidRPr="00B20073">
              <w:rPr>
                <w:rFonts w:ascii="Arial" w:hAnsi="Arial" w:cs="Arial"/>
                <w:spacing w:val="-2"/>
                <w:sz w:val="16"/>
                <w:szCs w:val="16"/>
              </w:rPr>
              <w:t>02/01-19-</w:t>
            </w:r>
            <w:r w:rsidRPr="00B20073">
              <w:rPr>
                <w:rFonts w:ascii="Arial" w:hAnsi="Arial" w:cs="Arial"/>
                <w:spacing w:val="-10"/>
                <w:sz w:val="16"/>
                <w:szCs w:val="16"/>
              </w:rPr>
              <w:t>1</w:t>
            </w:r>
          </w:p>
          <w:p w:rsidRPr="00B20073" w:rsidR="00687021" w:rsidP="00687021" w:rsidRDefault="00687021">
            <w:pPr>
              <w:pStyle w:val="TableParagraph"/>
              <w:rPr>
                <w:rFonts w:ascii="Arial" w:hAnsi="Arial" w:cs="Arial"/>
                <w:sz w:val="16"/>
                <w:szCs w:val="16"/>
              </w:rPr>
            </w:pPr>
            <w:r w:rsidRPr="00B20073">
              <w:rPr>
                <w:rFonts w:ascii="Arial" w:hAnsi="Arial" w:cs="Arial"/>
                <w:spacing w:val="-6"/>
                <w:sz w:val="16"/>
                <w:szCs w:val="16"/>
              </w:rPr>
              <w:t xml:space="preserve">od </w:t>
            </w:r>
            <w:r w:rsidRPr="00B20073">
              <w:rPr>
                <w:rFonts w:ascii="Arial" w:hAnsi="Arial" w:cs="Arial"/>
                <w:spacing w:val="-2"/>
                <w:sz w:val="16"/>
                <w:szCs w:val="16"/>
              </w:rPr>
              <w:t>06.03.2019.</w:t>
            </w:r>
          </w:p>
        </w:tc>
        <w:tc>
          <w:tcPr>
            <w:tcW w:w="331" w:type="pct"/>
          </w:tcPr>
          <w:p w:rsidRPr="00B20073" w:rsidR="00687021" w:rsidP="00687021" w:rsidRDefault="00687021">
            <w:pPr>
              <w:pStyle w:val="TableParagraph"/>
              <w:spacing w:before="2"/>
              <w:ind w:left="106"/>
              <w:rPr>
                <w:rFonts w:ascii="Arial" w:hAnsi="Arial" w:cs="Arial"/>
                <w:sz w:val="16"/>
                <w:szCs w:val="16"/>
              </w:rPr>
            </w:pPr>
            <w:r w:rsidRPr="00B20073">
              <w:rPr>
                <w:rFonts w:ascii="Arial" w:hAnsi="Arial" w:cs="Arial"/>
                <w:spacing w:val="-4"/>
                <w:sz w:val="16"/>
                <w:szCs w:val="16"/>
              </w:rPr>
              <w:t>0,00</w:t>
            </w:r>
          </w:p>
        </w:tc>
        <w:tc>
          <w:tcPr>
            <w:tcW w:w="399" w:type="pct"/>
          </w:tcPr>
          <w:p w:rsidRPr="00B20073" w:rsidR="00687021" w:rsidP="00687021" w:rsidRDefault="00687021">
            <w:pPr>
              <w:pStyle w:val="TableParagraph"/>
              <w:spacing w:before="2"/>
              <w:ind w:left="106"/>
              <w:rPr>
                <w:rFonts w:ascii="Arial" w:hAnsi="Arial" w:cs="Arial"/>
                <w:sz w:val="16"/>
                <w:szCs w:val="16"/>
              </w:rPr>
            </w:pPr>
            <w:r w:rsidRPr="00B20073">
              <w:rPr>
                <w:rFonts w:ascii="Arial" w:hAnsi="Arial" w:cs="Arial"/>
                <w:spacing w:val="-10"/>
                <w:sz w:val="16"/>
                <w:szCs w:val="16"/>
              </w:rPr>
              <w:t>-</w:t>
            </w:r>
          </w:p>
        </w:tc>
        <w:tc>
          <w:tcPr>
            <w:tcW w:w="505" w:type="pct"/>
          </w:tcPr>
          <w:p w:rsidRPr="00B20073" w:rsidR="00687021" w:rsidP="00687021" w:rsidRDefault="00687021">
            <w:pPr>
              <w:pStyle w:val="TableParagraph"/>
              <w:spacing w:before="2"/>
              <w:ind w:left="105"/>
              <w:rPr>
                <w:rFonts w:ascii="Arial" w:hAnsi="Arial" w:cs="Arial"/>
                <w:sz w:val="16"/>
                <w:szCs w:val="16"/>
              </w:rPr>
            </w:pPr>
            <w:r w:rsidRPr="00B20073">
              <w:rPr>
                <w:rFonts w:ascii="Arial" w:hAnsi="Arial" w:cs="Arial"/>
                <w:spacing w:val="-5"/>
                <w:sz w:val="16"/>
                <w:szCs w:val="16"/>
              </w:rPr>
              <w:t>Da</w:t>
            </w:r>
          </w:p>
          <w:p w:rsidRPr="00B20073" w:rsidR="00687021" w:rsidP="00687021" w:rsidRDefault="00687021">
            <w:pPr>
              <w:pStyle w:val="TableParagraph"/>
              <w:spacing w:before="79"/>
              <w:ind w:left="105" w:right="146"/>
              <w:rPr>
                <w:rFonts w:ascii="Arial" w:hAnsi="Arial" w:cs="Arial"/>
                <w:sz w:val="16"/>
                <w:szCs w:val="16"/>
              </w:rPr>
            </w:pPr>
            <w:r w:rsidRPr="00B20073">
              <w:rPr>
                <w:rFonts w:ascii="Arial" w:hAnsi="Arial" w:cs="Arial"/>
                <w:sz w:val="16"/>
                <w:szCs w:val="16"/>
              </w:rPr>
              <w:t xml:space="preserve">Rješenje o </w:t>
            </w:r>
            <w:r w:rsidRPr="00B20073">
              <w:rPr>
                <w:rFonts w:ascii="Arial" w:hAnsi="Arial" w:cs="Arial"/>
                <w:spacing w:val="-2"/>
                <w:sz w:val="16"/>
                <w:szCs w:val="16"/>
              </w:rPr>
              <w:t>ovrsi KLASA: UP/I-363- 02/24-04/4, URBROJ: 238-27-</w:t>
            </w:r>
            <w:r w:rsidRPr="00B20073">
              <w:rPr>
                <w:rFonts w:ascii="Arial" w:hAnsi="Arial" w:cs="Arial"/>
                <w:spacing w:val="-5"/>
                <w:sz w:val="16"/>
                <w:szCs w:val="16"/>
              </w:rPr>
              <w:t>03-</w:t>
            </w:r>
          </w:p>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2"/>
                <w:sz w:val="16"/>
                <w:szCs w:val="16"/>
              </w:rPr>
              <w:t>02/01-24-</w:t>
            </w:r>
            <w:r w:rsidRPr="00B20073">
              <w:rPr>
                <w:rFonts w:ascii="Arial" w:hAnsi="Arial" w:cs="Arial"/>
                <w:spacing w:val="-10"/>
                <w:sz w:val="16"/>
                <w:szCs w:val="16"/>
              </w:rPr>
              <w:t>1</w:t>
            </w:r>
          </w:p>
          <w:p w:rsidRPr="00B20073" w:rsidR="00687021" w:rsidP="00687021" w:rsidRDefault="00687021">
            <w:pPr>
              <w:pStyle w:val="TableParagraph"/>
              <w:spacing w:before="1"/>
              <w:ind w:left="105"/>
              <w:rPr>
                <w:rFonts w:ascii="Arial" w:hAnsi="Arial" w:cs="Arial"/>
                <w:sz w:val="16"/>
                <w:szCs w:val="16"/>
              </w:rPr>
            </w:pPr>
            <w:r w:rsidRPr="00B20073">
              <w:rPr>
                <w:rFonts w:ascii="Arial" w:hAnsi="Arial" w:cs="Arial"/>
                <w:spacing w:val="-6"/>
                <w:sz w:val="16"/>
                <w:szCs w:val="16"/>
              </w:rPr>
              <w:t xml:space="preserve">od </w:t>
            </w:r>
            <w:r w:rsidRPr="00B20073">
              <w:rPr>
                <w:rFonts w:ascii="Arial" w:hAnsi="Arial" w:cs="Arial"/>
                <w:spacing w:val="-2"/>
                <w:sz w:val="16"/>
                <w:szCs w:val="16"/>
              </w:rPr>
              <w:t>13.05.2024.</w:t>
            </w:r>
          </w:p>
        </w:tc>
      </w:tr>
    </w:tbl>
    <w:p w:rsidR="00687021" w:rsidP="00687021" w:rsidRDefault="00687021">
      <w:pPr>
        <w:pStyle w:val="TableParagraph"/>
        <w:rPr>
          <w:sz w:val="20"/>
        </w:rPr>
        <w:sectPr w:rsidR="00687021" w:rsidSect="00687021">
          <w:pgSz w:w="11910" w:h="16840"/>
          <w:pgMar w:top="1133" w:right="1240" w:bottom="1133" w:left="1260" w:header="0" w:footer="1042" w:gutter="0"/>
          <w:cols w:space="720"/>
          <w:docGrid w:linePitch="299"/>
        </w:sect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44"/>
        <w:gridCol w:w="1188"/>
        <w:gridCol w:w="967"/>
        <w:gridCol w:w="1039"/>
        <w:gridCol w:w="675"/>
        <w:gridCol w:w="1220"/>
        <w:gridCol w:w="729"/>
        <w:gridCol w:w="981"/>
        <w:gridCol w:w="635"/>
        <w:gridCol w:w="637"/>
        <w:gridCol w:w="1085"/>
      </w:tblGrid>
      <w:tr w:rsidRPr="00B20073" w:rsidR="00687021" w:rsidTr="00115746">
        <w:trPr>
          <w:trHeight w:val="1690"/>
        </w:trPr>
        <w:tc>
          <w:tcPr>
            <w:tcW w:w="185"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lastRenderedPageBreak/>
              <w:t>9.</w:t>
            </w:r>
          </w:p>
        </w:tc>
        <w:tc>
          <w:tcPr>
            <w:tcW w:w="687"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2"/>
                <w:sz w:val="16"/>
                <w:szCs w:val="16"/>
              </w:rPr>
              <w:t>BIDD-SAMOBOR</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d.o.o.</w:t>
            </w:r>
          </w:p>
        </w:tc>
        <w:tc>
          <w:tcPr>
            <w:tcW w:w="541"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04857353497</w:t>
            </w:r>
          </w:p>
        </w:tc>
        <w:tc>
          <w:tcPr>
            <w:tcW w:w="491" w:type="pct"/>
          </w:tcPr>
          <w:p w:rsidRPr="00B20073" w:rsidR="00687021" w:rsidP="00687021" w:rsidRDefault="00687021">
            <w:pPr>
              <w:pStyle w:val="TableParagraph"/>
              <w:ind w:right="393"/>
              <w:rPr>
                <w:rFonts w:ascii="Arial" w:hAnsi="Arial" w:cs="Arial"/>
                <w:sz w:val="16"/>
                <w:szCs w:val="16"/>
              </w:rPr>
            </w:pPr>
            <w:r w:rsidRPr="00B20073">
              <w:rPr>
                <w:rFonts w:ascii="Arial" w:hAnsi="Arial" w:cs="Arial"/>
                <w:spacing w:val="-2"/>
                <w:sz w:val="16"/>
                <w:szCs w:val="16"/>
              </w:rPr>
              <w:t xml:space="preserve">Matijaša </w:t>
            </w:r>
            <w:r w:rsidRPr="00B20073">
              <w:rPr>
                <w:rFonts w:ascii="Arial" w:hAnsi="Arial" w:cs="Arial"/>
                <w:sz w:val="16"/>
                <w:szCs w:val="16"/>
              </w:rPr>
              <w:t>Korvina</w:t>
            </w:r>
            <w:r w:rsidRPr="00B20073">
              <w:rPr>
                <w:rFonts w:ascii="Arial" w:hAnsi="Arial" w:cs="Arial"/>
                <w:spacing w:val="-14"/>
                <w:sz w:val="16"/>
                <w:szCs w:val="16"/>
              </w:rPr>
              <w:t xml:space="preserve"> </w:t>
            </w:r>
            <w:r w:rsidRPr="00B20073">
              <w:rPr>
                <w:rFonts w:ascii="Arial" w:hAnsi="Arial" w:cs="Arial"/>
                <w:sz w:val="16"/>
                <w:szCs w:val="16"/>
              </w:rPr>
              <w:t xml:space="preserve">7, </w:t>
            </w:r>
            <w:r w:rsidRPr="00B20073">
              <w:rPr>
                <w:rFonts w:ascii="Arial" w:hAnsi="Arial" w:cs="Arial"/>
                <w:spacing w:val="-2"/>
                <w:sz w:val="16"/>
                <w:szCs w:val="16"/>
              </w:rPr>
              <w:t>Samobor</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745,37</w:t>
            </w:r>
          </w:p>
        </w:tc>
        <w:tc>
          <w:tcPr>
            <w:tcW w:w="540" w:type="pct"/>
          </w:tcPr>
          <w:p w:rsidRPr="00B20073" w:rsidR="00687021" w:rsidP="00687021" w:rsidRDefault="00687021">
            <w:pPr>
              <w:pStyle w:val="TableParagraph"/>
              <w:ind w:right="385"/>
              <w:rPr>
                <w:rFonts w:ascii="Arial" w:hAnsi="Arial" w:cs="Arial"/>
                <w:sz w:val="16"/>
                <w:szCs w:val="16"/>
              </w:rPr>
            </w:pPr>
            <w:r w:rsidRPr="00B20073">
              <w:rPr>
                <w:rFonts w:ascii="Arial" w:hAnsi="Arial" w:cs="Arial"/>
                <w:sz w:val="16"/>
                <w:szCs w:val="16"/>
              </w:rPr>
              <w:t xml:space="preserve">IRA 9426- PC1-1 od </w:t>
            </w:r>
            <w:r w:rsidRPr="00B20073">
              <w:rPr>
                <w:rFonts w:ascii="Arial" w:hAnsi="Arial" w:cs="Arial"/>
                <w:spacing w:val="-2"/>
                <w:sz w:val="16"/>
                <w:szCs w:val="16"/>
              </w:rPr>
              <w:t>01.09.2022.</w:t>
            </w:r>
          </w:p>
          <w:p w:rsidRPr="00B20073" w:rsidR="00687021" w:rsidP="00687021" w:rsidRDefault="00687021">
            <w:pPr>
              <w:pStyle w:val="TableParagraph"/>
              <w:ind w:right="451"/>
              <w:rPr>
                <w:rFonts w:ascii="Arial" w:hAnsi="Arial" w:cs="Arial"/>
                <w:sz w:val="16"/>
                <w:szCs w:val="16"/>
              </w:rPr>
            </w:pPr>
            <w:r w:rsidRPr="00B20073">
              <w:rPr>
                <w:rFonts w:ascii="Arial" w:hAnsi="Arial" w:cs="Arial"/>
                <w:sz w:val="16"/>
                <w:szCs w:val="16"/>
              </w:rPr>
              <w:t xml:space="preserve">Izvadak iz </w:t>
            </w:r>
            <w:r w:rsidRPr="00B20073">
              <w:rPr>
                <w:rFonts w:ascii="Arial" w:hAnsi="Arial" w:cs="Arial"/>
                <w:spacing w:val="-2"/>
                <w:sz w:val="16"/>
                <w:szCs w:val="16"/>
              </w:rPr>
              <w:t>poslovnih knjiga-ispis otvorenih stavki</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745,37</w:t>
            </w:r>
          </w:p>
        </w:tc>
        <w:tc>
          <w:tcPr>
            <w:tcW w:w="443" w:type="pct"/>
          </w:tcPr>
          <w:p w:rsidRPr="00B20073" w:rsidR="00687021" w:rsidP="00687021" w:rsidRDefault="00687021">
            <w:pPr>
              <w:pStyle w:val="TableParagraph"/>
              <w:ind w:right="104"/>
              <w:rPr>
                <w:rFonts w:ascii="Arial" w:hAnsi="Arial" w:cs="Arial"/>
                <w:sz w:val="16"/>
                <w:szCs w:val="16"/>
              </w:rPr>
            </w:pPr>
            <w:r w:rsidRPr="00B20073">
              <w:rPr>
                <w:rFonts w:ascii="Arial" w:hAnsi="Arial" w:cs="Arial"/>
                <w:sz w:val="16"/>
                <w:szCs w:val="16"/>
              </w:rPr>
              <w:t xml:space="preserve">IRA 9426- PC1-1 od </w:t>
            </w:r>
            <w:r w:rsidRPr="00B20073">
              <w:rPr>
                <w:rFonts w:ascii="Arial" w:hAnsi="Arial" w:cs="Arial"/>
                <w:spacing w:val="-2"/>
                <w:sz w:val="16"/>
                <w:szCs w:val="16"/>
              </w:rPr>
              <w:t>01.09.2022.</w:t>
            </w:r>
          </w:p>
          <w:p w:rsidRPr="00B20073" w:rsidR="00687021" w:rsidP="00687021" w:rsidRDefault="00687021">
            <w:pPr>
              <w:pStyle w:val="TableParagraph"/>
              <w:ind w:right="170"/>
              <w:rPr>
                <w:rFonts w:ascii="Arial" w:hAnsi="Arial" w:cs="Arial"/>
                <w:sz w:val="16"/>
                <w:szCs w:val="16"/>
              </w:rPr>
            </w:pPr>
            <w:r w:rsidRPr="00B20073">
              <w:rPr>
                <w:rFonts w:ascii="Arial" w:hAnsi="Arial" w:cs="Arial"/>
                <w:sz w:val="16"/>
                <w:szCs w:val="16"/>
              </w:rPr>
              <w:t xml:space="preserve">Izvadak iz </w:t>
            </w:r>
            <w:r w:rsidRPr="00B20073">
              <w:rPr>
                <w:rFonts w:ascii="Arial" w:hAnsi="Arial" w:cs="Arial"/>
                <w:spacing w:val="-2"/>
                <w:sz w:val="16"/>
                <w:szCs w:val="16"/>
              </w:rPr>
              <w:t>poslovnih knjiga-ispis otvorenih stavki</w:t>
            </w:r>
          </w:p>
        </w:tc>
        <w:tc>
          <w:tcPr>
            <w:tcW w:w="393"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94"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442"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5"/>
                <w:sz w:val="16"/>
                <w:szCs w:val="16"/>
              </w:rPr>
              <w:t>Ne</w:t>
            </w:r>
          </w:p>
        </w:tc>
      </w:tr>
      <w:tr w:rsidRPr="00B20073" w:rsidR="00687021" w:rsidTr="00115746">
        <w:trPr>
          <w:trHeight w:val="4251"/>
        </w:trPr>
        <w:tc>
          <w:tcPr>
            <w:tcW w:w="185"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t>10.</w:t>
            </w:r>
          </w:p>
        </w:tc>
        <w:tc>
          <w:tcPr>
            <w:tcW w:w="687"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z w:val="16"/>
                <w:szCs w:val="16"/>
              </w:rPr>
              <w:t>HRVATSKE</w:t>
            </w:r>
            <w:r w:rsidRPr="00B20073">
              <w:rPr>
                <w:rFonts w:ascii="Arial" w:hAnsi="Arial" w:cs="Arial"/>
                <w:spacing w:val="-10"/>
                <w:sz w:val="16"/>
                <w:szCs w:val="16"/>
              </w:rPr>
              <w:t xml:space="preserve"> </w:t>
            </w:r>
            <w:r w:rsidRPr="00B20073">
              <w:rPr>
                <w:rFonts w:ascii="Arial" w:hAnsi="Arial" w:cs="Arial"/>
                <w:spacing w:val="-4"/>
                <w:sz w:val="16"/>
                <w:szCs w:val="16"/>
              </w:rPr>
              <w:t>VODE</w:t>
            </w:r>
          </w:p>
        </w:tc>
        <w:tc>
          <w:tcPr>
            <w:tcW w:w="541"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28921383001</w:t>
            </w:r>
          </w:p>
        </w:tc>
        <w:tc>
          <w:tcPr>
            <w:tcW w:w="491" w:type="pct"/>
          </w:tcPr>
          <w:p w:rsidRPr="00B20073" w:rsidR="00687021" w:rsidP="00687021" w:rsidRDefault="00687021">
            <w:pPr>
              <w:pStyle w:val="TableParagraph"/>
              <w:ind w:right="282"/>
              <w:rPr>
                <w:rFonts w:ascii="Arial" w:hAnsi="Arial" w:cs="Arial"/>
                <w:sz w:val="16"/>
                <w:szCs w:val="16"/>
              </w:rPr>
            </w:pPr>
            <w:r w:rsidRPr="00B20073">
              <w:rPr>
                <w:rFonts w:ascii="Arial" w:hAnsi="Arial" w:cs="Arial"/>
                <w:sz w:val="16"/>
                <w:szCs w:val="16"/>
              </w:rPr>
              <w:t>Ulica</w:t>
            </w:r>
            <w:r w:rsidRPr="00B20073">
              <w:rPr>
                <w:rFonts w:ascii="Arial" w:hAnsi="Arial" w:cs="Arial"/>
                <w:spacing w:val="-14"/>
                <w:sz w:val="16"/>
                <w:szCs w:val="16"/>
              </w:rPr>
              <w:t xml:space="preserve"> </w:t>
            </w:r>
            <w:r w:rsidRPr="00B20073">
              <w:rPr>
                <w:rFonts w:ascii="Arial" w:hAnsi="Arial" w:cs="Arial"/>
                <w:sz w:val="16"/>
                <w:szCs w:val="16"/>
              </w:rPr>
              <w:t xml:space="preserve">grada </w:t>
            </w:r>
            <w:r w:rsidRPr="00B20073">
              <w:rPr>
                <w:rFonts w:ascii="Arial" w:hAnsi="Arial" w:cs="Arial"/>
                <w:spacing w:val="-2"/>
                <w:sz w:val="16"/>
                <w:szCs w:val="16"/>
              </w:rPr>
              <w:t>Vukovara 271/VIII,</w:t>
            </w:r>
          </w:p>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Zagreb</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2.312,83</w:t>
            </w:r>
          </w:p>
        </w:tc>
        <w:tc>
          <w:tcPr>
            <w:tcW w:w="540" w:type="pct"/>
          </w:tcPr>
          <w:p w:rsidRPr="00B20073" w:rsidR="00687021" w:rsidP="00687021" w:rsidRDefault="00687021">
            <w:pPr>
              <w:pStyle w:val="TableParagraph"/>
              <w:rPr>
                <w:rFonts w:ascii="Arial" w:hAnsi="Arial" w:cs="Arial"/>
                <w:sz w:val="16"/>
                <w:szCs w:val="16"/>
              </w:rPr>
            </w:pPr>
            <w:r w:rsidRPr="00B20073">
              <w:rPr>
                <w:rFonts w:ascii="Arial" w:hAnsi="Arial" w:cs="Arial"/>
                <w:sz w:val="16"/>
                <w:szCs w:val="16"/>
              </w:rPr>
              <w:t xml:space="preserve">Naknada za </w:t>
            </w:r>
            <w:r w:rsidRPr="00B20073">
              <w:rPr>
                <w:rFonts w:ascii="Arial" w:hAnsi="Arial" w:cs="Arial"/>
                <w:w w:val="90"/>
                <w:sz w:val="16"/>
                <w:szCs w:val="16"/>
              </w:rPr>
              <w:t>uređenje voda</w:t>
            </w:r>
          </w:p>
          <w:p w:rsidRPr="00B20073" w:rsidR="00687021" w:rsidP="00687021" w:rsidRDefault="00687021">
            <w:pPr>
              <w:pStyle w:val="TableParagraph"/>
              <w:spacing w:before="80"/>
              <w:ind w:right="230"/>
              <w:rPr>
                <w:rFonts w:ascii="Arial" w:hAnsi="Arial" w:cs="Arial"/>
                <w:sz w:val="16"/>
                <w:szCs w:val="16"/>
              </w:rPr>
            </w:pPr>
            <w:r w:rsidRPr="00B20073">
              <w:rPr>
                <w:rFonts w:ascii="Arial" w:hAnsi="Arial" w:cs="Arial"/>
                <w:spacing w:val="-2"/>
                <w:sz w:val="16"/>
                <w:szCs w:val="16"/>
              </w:rPr>
              <w:t xml:space="preserve">Rješenje </w:t>
            </w:r>
            <w:r w:rsidRPr="00B20073">
              <w:rPr>
                <w:rFonts w:ascii="Arial" w:hAnsi="Arial" w:cs="Arial"/>
                <w:sz w:val="16"/>
                <w:szCs w:val="16"/>
              </w:rPr>
              <w:t>KLASA:</w:t>
            </w:r>
            <w:r w:rsidRPr="00B20073">
              <w:rPr>
                <w:rFonts w:ascii="Arial" w:hAnsi="Arial" w:cs="Arial"/>
                <w:spacing w:val="-14"/>
                <w:sz w:val="16"/>
                <w:szCs w:val="16"/>
              </w:rPr>
              <w:t xml:space="preserve"> </w:t>
            </w:r>
            <w:r w:rsidRPr="00B20073">
              <w:rPr>
                <w:rFonts w:ascii="Arial" w:hAnsi="Arial" w:cs="Arial"/>
                <w:sz w:val="16"/>
                <w:szCs w:val="16"/>
              </w:rPr>
              <w:t xml:space="preserve">UP/I- </w:t>
            </w:r>
            <w:r w:rsidRPr="00B20073">
              <w:rPr>
                <w:rFonts w:ascii="Arial" w:hAnsi="Arial" w:cs="Arial"/>
                <w:spacing w:val="-2"/>
                <w:sz w:val="16"/>
                <w:szCs w:val="16"/>
              </w:rPr>
              <w:t>325-08/19-</w:t>
            </w:r>
          </w:p>
          <w:p w:rsidRPr="00B20073" w:rsidR="00687021" w:rsidP="00687021" w:rsidRDefault="00687021">
            <w:pPr>
              <w:pStyle w:val="TableParagraph"/>
              <w:ind w:right="101"/>
              <w:rPr>
                <w:rFonts w:ascii="Arial" w:hAnsi="Arial" w:cs="Arial"/>
                <w:sz w:val="16"/>
                <w:szCs w:val="16"/>
              </w:rPr>
            </w:pPr>
            <w:r w:rsidRPr="00B20073">
              <w:rPr>
                <w:rFonts w:ascii="Arial" w:hAnsi="Arial" w:cs="Arial"/>
                <w:spacing w:val="-2"/>
                <w:sz w:val="16"/>
                <w:szCs w:val="16"/>
              </w:rPr>
              <w:t xml:space="preserve">08/22156, </w:t>
            </w:r>
            <w:r w:rsidRPr="00B20073">
              <w:rPr>
                <w:rFonts w:ascii="Arial" w:hAnsi="Arial" w:cs="Arial"/>
                <w:sz w:val="16"/>
                <w:szCs w:val="16"/>
              </w:rPr>
              <w:t>URBROJ:</w:t>
            </w:r>
            <w:r w:rsidRPr="00B20073">
              <w:rPr>
                <w:rFonts w:ascii="Arial" w:hAnsi="Arial" w:cs="Arial"/>
                <w:spacing w:val="-14"/>
                <w:sz w:val="16"/>
                <w:szCs w:val="16"/>
              </w:rPr>
              <w:t xml:space="preserve"> </w:t>
            </w:r>
            <w:r w:rsidRPr="00B20073">
              <w:rPr>
                <w:rFonts w:ascii="Arial" w:hAnsi="Arial" w:cs="Arial"/>
                <w:sz w:val="16"/>
                <w:szCs w:val="16"/>
              </w:rPr>
              <w:t>374-</w:t>
            </w:r>
          </w:p>
          <w:p w:rsidRPr="00B20073" w:rsidR="00687021" w:rsidP="00687021" w:rsidRDefault="00687021">
            <w:pPr>
              <w:pStyle w:val="TableParagraph"/>
              <w:rPr>
                <w:rFonts w:ascii="Arial" w:hAnsi="Arial" w:cs="Arial"/>
                <w:sz w:val="16"/>
                <w:szCs w:val="16"/>
              </w:rPr>
            </w:pPr>
            <w:r w:rsidRPr="00B20073">
              <w:rPr>
                <w:rFonts w:ascii="Arial" w:hAnsi="Arial" w:cs="Arial"/>
                <w:sz w:val="16"/>
                <w:szCs w:val="16"/>
              </w:rPr>
              <w:t>25-6-19-1</w:t>
            </w:r>
            <w:r w:rsidRPr="00B20073">
              <w:rPr>
                <w:rFonts w:ascii="Arial" w:hAnsi="Arial" w:cs="Arial"/>
                <w:spacing w:val="-13"/>
                <w:sz w:val="16"/>
                <w:szCs w:val="16"/>
              </w:rPr>
              <w:t xml:space="preserve"> </w:t>
            </w:r>
            <w:r w:rsidRPr="00B20073">
              <w:rPr>
                <w:rFonts w:ascii="Arial" w:hAnsi="Arial" w:cs="Arial"/>
                <w:spacing w:val="-5"/>
                <w:sz w:val="16"/>
                <w:szCs w:val="16"/>
              </w:rPr>
              <w:t>od</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18.12.2019.,</w:t>
            </w:r>
          </w:p>
          <w:p w:rsidRPr="00B20073" w:rsidR="00687021" w:rsidP="00687021" w:rsidRDefault="00687021">
            <w:pPr>
              <w:pStyle w:val="TableParagraph"/>
              <w:ind w:right="107"/>
              <w:rPr>
                <w:rFonts w:ascii="Arial" w:hAnsi="Arial" w:cs="Arial"/>
                <w:sz w:val="16"/>
                <w:szCs w:val="16"/>
              </w:rPr>
            </w:pPr>
            <w:r w:rsidRPr="00B20073">
              <w:rPr>
                <w:rFonts w:ascii="Arial" w:hAnsi="Arial" w:cs="Arial"/>
                <w:spacing w:val="-2"/>
                <w:sz w:val="16"/>
                <w:szCs w:val="16"/>
              </w:rPr>
              <w:t xml:space="preserve">Rješenje </w:t>
            </w:r>
            <w:r w:rsidRPr="00B20073">
              <w:rPr>
                <w:rFonts w:ascii="Arial" w:hAnsi="Arial" w:cs="Arial"/>
                <w:sz w:val="16"/>
                <w:szCs w:val="16"/>
              </w:rPr>
              <w:t xml:space="preserve">KLASA: 325- </w:t>
            </w:r>
            <w:r w:rsidRPr="00B20073">
              <w:rPr>
                <w:rFonts w:ascii="Arial" w:hAnsi="Arial" w:cs="Arial"/>
                <w:spacing w:val="-2"/>
                <w:sz w:val="16"/>
                <w:szCs w:val="16"/>
              </w:rPr>
              <w:t xml:space="preserve">01/24-02/382, </w:t>
            </w:r>
            <w:r w:rsidRPr="00B20073">
              <w:rPr>
                <w:rFonts w:ascii="Arial" w:hAnsi="Arial" w:cs="Arial"/>
                <w:sz w:val="16"/>
                <w:szCs w:val="16"/>
              </w:rPr>
              <w:t>URBROJ:</w:t>
            </w:r>
            <w:r w:rsidRPr="00B20073">
              <w:rPr>
                <w:rFonts w:ascii="Arial" w:hAnsi="Arial" w:cs="Arial"/>
                <w:spacing w:val="-14"/>
                <w:sz w:val="16"/>
                <w:szCs w:val="16"/>
              </w:rPr>
              <w:t xml:space="preserve"> </w:t>
            </w:r>
            <w:r w:rsidRPr="00B20073">
              <w:rPr>
                <w:rFonts w:ascii="Arial" w:hAnsi="Arial" w:cs="Arial"/>
                <w:sz w:val="16"/>
                <w:szCs w:val="16"/>
              </w:rPr>
              <w:t>238-</w:t>
            </w:r>
          </w:p>
          <w:p w:rsidRPr="00B20073" w:rsidR="00687021" w:rsidP="00687021" w:rsidRDefault="00687021">
            <w:pPr>
              <w:pStyle w:val="TableParagraph"/>
              <w:spacing w:line="230" w:lineRule="exact"/>
              <w:rPr>
                <w:rFonts w:ascii="Arial" w:hAnsi="Arial" w:cs="Arial"/>
                <w:sz w:val="16"/>
                <w:szCs w:val="16"/>
              </w:rPr>
            </w:pPr>
            <w:r w:rsidRPr="00B20073">
              <w:rPr>
                <w:rFonts w:ascii="Arial" w:hAnsi="Arial" w:cs="Arial"/>
                <w:spacing w:val="-2"/>
                <w:sz w:val="16"/>
                <w:szCs w:val="16"/>
              </w:rPr>
              <w:t>27-159-</w:t>
            </w:r>
            <w:r w:rsidRPr="00B20073">
              <w:rPr>
                <w:rFonts w:ascii="Arial" w:hAnsi="Arial" w:cs="Arial"/>
                <w:spacing w:val="-5"/>
                <w:sz w:val="16"/>
                <w:szCs w:val="16"/>
              </w:rPr>
              <w:t>01-</w:t>
            </w:r>
          </w:p>
          <w:p w:rsidRPr="00B20073" w:rsidR="00687021" w:rsidP="00687021" w:rsidRDefault="00687021">
            <w:pPr>
              <w:pStyle w:val="TableParagraph"/>
              <w:spacing w:before="1"/>
              <w:rPr>
                <w:rFonts w:ascii="Arial" w:hAnsi="Arial" w:cs="Arial"/>
                <w:sz w:val="16"/>
                <w:szCs w:val="16"/>
              </w:rPr>
            </w:pPr>
            <w:r w:rsidRPr="00B20073">
              <w:rPr>
                <w:rFonts w:ascii="Arial" w:hAnsi="Arial" w:cs="Arial"/>
                <w:sz w:val="16"/>
                <w:szCs w:val="16"/>
              </w:rPr>
              <w:t>02/02-24-1</w:t>
            </w:r>
            <w:r w:rsidRPr="00B20073">
              <w:rPr>
                <w:rFonts w:ascii="Arial" w:hAnsi="Arial" w:cs="Arial"/>
                <w:spacing w:val="-11"/>
                <w:sz w:val="16"/>
                <w:szCs w:val="16"/>
              </w:rPr>
              <w:t xml:space="preserve"> </w:t>
            </w:r>
            <w:r w:rsidRPr="00B20073">
              <w:rPr>
                <w:rFonts w:ascii="Arial" w:hAnsi="Arial" w:cs="Arial"/>
                <w:spacing w:val="-7"/>
                <w:sz w:val="16"/>
                <w:szCs w:val="16"/>
              </w:rPr>
              <w:t>od</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01.10.2024.</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2.312,83</w:t>
            </w:r>
          </w:p>
        </w:tc>
        <w:tc>
          <w:tcPr>
            <w:tcW w:w="443" w:type="pct"/>
          </w:tcPr>
          <w:p w:rsidRPr="00B20073" w:rsidR="00687021" w:rsidP="00687021" w:rsidRDefault="00687021">
            <w:pPr>
              <w:pStyle w:val="TableParagraph"/>
              <w:ind w:right="114"/>
              <w:rPr>
                <w:rFonts w:ascii="Arial" w:hAnsi="Arial" w:cs="Arial"/>
                <w:sz w:val="16"/>
                <w:szCs w:val="16"/>
              </w:rPr>
            </w:pPr>
            <w:r w:rsidRPr="00B20073">
              <w:rPr>
                <w:rFonts w:ascii="Arial" w:hAnsi="Arial" w:cs="Arial"/>
                <w:spacing w:val="-2"/>
                <w:sz w:val="16"/>
                <w:szCs w:val="16"/>
              </w:rPr>
              <w:t>Naknada</w:t>
            </w:r>
            <w:r w:rsidRPr="00B20073">
              <w:rPr>
                <w:rFonts w:ascii="Arial" w:hAnsi="Arial" w:cs="Arial"/>
                <w:spacing w:val="80"/>
                <w:sz w:val="16"/>
                <w:szCs w:val="16"/>
              </w:rPr>
              <w:t xml:space="preserve"> </w:t>
            </w:r>
            <w:r w:rsidRPr="00B20073">
              <w:rPr>
                <w:rFonts w:ascii="Arial" w:hAnsi="Arial" w:cs="Arial"/>
                <w:w w:val="90"/>
                <w:sz w:val="16"/>
                <w:szCs w:val="16"/>
              </w:rPr>
              <w:t>za</w:t>
            </w:r>
            <w:r w:rsidRPr="00B20073">
              <w:rPr>
                <w:rFonts w:ascii="Arial" w:hAnsi="Arial" w:cs="Arial"/>
                <w:spacing w:val="-9"/>
                <w:w w:val="90"/>
                <w:sz w:val="16"/>
                <w:szCs w:val="16"/>
              </w:rPr>
              <w:t xml:space="preserve"> </w:t>
            </w:r>
            <w:r w:rsidRPr="00B20073">
              <w:rPr>
                <w:rFonts w:ascii="Arial" w:hAnsi="Arial" w:cs="Arial"/>
                <w:w w:val="90"/>
                <w:sz w:val="16"/>
                <w:szCs w:val="16"/>
              </w:rPr>
              <w:t xml:space="preserve">uređenje </w:t>
            </w:r>
            <w:r w:rsidRPr="00B20073">
              <w:rPr>
                <w:rFonts w:ascii="Arial" w:hAnsi="Arial" w:cs="Arial"/>
                <w:spacing w:val="-4"/>
                <w:sz w:val="16"/>
                <w:szCs w:val="16"/>
              </w:rPr>
              <w:t>voda</w:t>
            </w:r>
          </w:p>
          <w:p w:rsidRPr="00B20073" w:rsidR="00687021" w:rsidP="00687021" w:rsidRDefault="00687021">
            <w:pPr>
              <w:pStyle w:val="TableParagraph"/>
              <w:spacing w:before="80"/>
              <w:ind w:right="304"/>
              <w:rPr>
                <w:rFonts w:ascii="Arial" w:hAnsi="Arial" w:cs="Arial"/>
                <w:sz w:val="16"/>
                <w:szCs w:val="16"/>
              </w:rPr>
            </w:pPr>
            <w:r w:rsidRPr="00B20073">
              <w:rPr>
                <w:rFonts w:ascii="Arial" w:hAnsi="Arial" w:cs="Arial"/>
                <w:spacing w:val="-2"/>
                <w:sz w:val="16"/>
                <w:szCs w:val="16"/>
              </w:rPr>
              <w:t>Rješenje KLASA: UP/I-325- 08/19-</w:t>
            </w:r>
          </w:p>
          <w:p w:rsidRPr="00B20073" w:rsidR="00687021" w:rsidP="00687021" w:rsidRDefault="00687021">
            <w:pPr>
              <w:pStyle w:val="TableParagraph"/>
              <w:ind w:right="270"/>
              <w:jc w:val="both"/>
              <w:rPr>
                <w:rFonts w:ascii="Arial" w:hAnsi="Arial" w:cs="Arial"/>
                <w:sz w:val="16"/>
                <w:szCs w:val="16"/>
              </w:rPr>
            </w:pPr>
            <w:r w:rsidRPr="00B20073">
              <w:rPr>
                <w:rFonts w:ascii="Arial" w:hAnsi="Arial" w:cs="Arial"/>
                <w:spacing w:val="-2"/>
                <w:sz w:val="16"/>
                <w:szCs w:val="16"/>
              </w:rPr>
              <w:t>08/22156, URBROJ: 374-25-</w:t>
            </w:r>
            <w:r w:rsidRPr="00B20073">
              <w:rPr>
                <w:rFonts w:ascii="Arial" w:hAnsi="Arial" w:cs="Arial"/>
                <w:spacing w:val="-5"/>
                <w:sz w:val="16"/>
                <w:szCs w:val="16"/>
              </w:rPr>
              <w:t>6-</w:t>
            </w:r>
          </w:p>
          <w:p w:rsidRPr="00B20073" w:rsidR="00687021" w:rsidP="00687021" w:rsidRDefault="00687021">
            <w:pPr>
              <w:pStyle w:val="TableParagraph"/>
              <w:spacing w:line="229" w:lineRule="exact"/>
              <w:jc w:val="both"/>
              <w:rPr>
                <w:rFonts w:ascii="Arial" w:hAnsi="Arial" w:cs="Arial"/>
                <w:sz w:val="16"/>
                <w:szCs w:val="16"/>
              </w:rPr>
            </w:pPr>
            <w:r w:rsidRPr="00B20073">
              <w:rPr>
                <w:rFonts w:ascii="Arial" w:hAnsi="Arial" w:cs="Arial"/>
                <w:sz w:val="16"/>
                <w:szCs w:val="16"/>
              </w:rPr>
              <w:t>19-1</w:t>
            </w:r>
            <w:r w:rsidRPr="00B20073">
              <w:rPr>
                <w:rFonts w:ascii="Arial" w:hAnsi="Arial" w:cs="Arial"/>
                <w:spacing w:val="-9"/>
                <w:sz w:val="16"/>
                <w:szCs w:val="16"/>
              </w:rPr>
              <w:t xml:space="preserve"> </w:t>
            </w:r>
            <w:r w:rsidRPr="00B20073">
              <w:rPr>
                <w:rFonts w:ascii="Arial" w:hAnsi="Arial" w:cs="Arial"/>
                <w:spacing w:val="-5"/>
                <w:sz w:val="16"/>
                <w:szCs w:val="16"/>
              </w:rPr>
              <w:t>od</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18.12.2019.</w:t>
            </w:r>
          </w:p>
          <w:p w:rsidRPr="00B20073" w:rsidR="00687021" w:rsidP="00687021" w:rsidRDefault="00687021">
            <w:pPr>
              <w:pStyle w:val="TableParagraph"/>
              <w:ind w:right="194"/>
              <w:rPr>
                <w:rFonts w:ascii="Arial" w:hAnsi="Arial" w:cs="Arial"/>
                <w:sz w:val="16"/>
                <w:szCs w:val="16"/>
              </w:rPr>
            </w:pPr>
            <w:r w:rsidRPr="00B20073">
              <w:rPr>
                <w:rFonts w:ascii="Arial" w:hAnsi="Arial" w:cs="Arial"/>
                <w:sz w:val="16"/>
                <w:szCs w:val="16"/>
              </w:rPr>
              <w:t xml:space="preserve">, Rješenje </w:t>
            </w:r>
            <w:r w:rsidRPr="00B20073">
              <w:rPr>
                <w:rFonts w:ascii="Arial" w:hAnsi="Arial" w:cs="Arial"/>
                <w:spacing w:val="-2"/>
                <w:sz w:val="16"/>
                <w:szCs w:val="16"/>
              </w:rPr>
              <w:t>KLASA: 325-01/24-</w:t>
            </w:r>
          </w:p>
          <w:p w:rsidRPr="00B20073" w:rsidR="00687021" w:rsidP="00687021" w:rsidRDefault="00687021">
            <w:pPr>
              <w:pStyle w:val="TableParagraph"/>
              <w:ind w:right="282"/>
              <w:rPr>
                <w:rFonts w:ascii="Arial" w:hAnsi="Arial" w:cs="Arial"/>
                <w:sz w:val="16"/>
                <w:szCs w:val="16"/>
              </w:rPr>
            </w:pPr>
            <w:r w:rsidRPr="00B20073">
              <w:rPr>
                <w:rFonts w:ascii="Arial" w:hAnsi="Arial" w:cs="Arial"/>
                <w:spacing w:val="-2"/>
                <w:sz w:val="16"/>
                <w:szCs w:val="16"/>
              </w:rPr>
              <w:t>02/382, URBROJ: 238-27-</w:t>
            </w:r>
          </w:p>
          <w:p w:rsidRPr="00B20073" w:rsidR="00687021" w:rsidP="00687021" w:rsidRDefault="00687021">
            <w:pPr>
              <w:pStyle w:val="TableParagraph"/>
              <w:rPr>
                <w:rFonts w:ascii="Arial" w:hAnsi="Arial" w:cs="Arial"/>
                <w:sz w:val="16"/>
                <w:szCs w:val="16"/>
              </w:rPr>
            </w:pPr>
            <w:r w:rsidRPr="00B20073">
              <w:rPr>
                <w:rFonts w:ascii="Arial" w:hAnsi="Arial" w:cs="Arial"/>
                <w:spacing w:val="-2"/>
                <w:sz w:val="16"/>
                <w:szCs w:val="16"/>
              </w:rPr>
              <w:t>159-</w:t>
            </w:r>
            <w:r w:rsidRPr="00B20073">
              <w:rPr>
                <w:rFonts w:ascii="Arial" w:hAnsi="Arial" w:cs="Arial"/>
                <w:spacing w:val="-5"/>
                <w:sz w:val="16"/>
                <w:szCs w:val="16"/>
              </w:rPr>
              <w:t>01-</w:t>
            </w:r>
          </w:p>
          <w:p w:rsidRPr="00B20073" w:rsidR="00687021" w:rsidP="00687021" w:rsidRDefault="00687021">
            <w:pPr>
              <w:pStyle w:val="TableParagraph"/>
              <w:spacing w:before="1"/>
              <w:rPr>
                <w:rFonts w:ascii="Arial" w:hAnsi="Arial" w:cs="Arial"/>
                <w:sz w:val="16"/>
                <w:szCs w:val="16"/>
              </w:rPr>
            </w:pPr>
            <w:r w:rsidRPr="00B20073">
              <w:rPr>
                <w:rFonts w:ascii="Arial" w:hAnsi="Arial" w:cs="Arial"/>
                <w:spacing w:val="-2"/>
                <w:sz w:val="16"/>
                <w:szCs w:val="16"/>
              </w:rPr>
              <w:t>02/02-24-</w:t>
            </w:r>
            <w:r w:rsidRPr="00B20073">
              <w:rPr>
                <w:rFonts w:ascii="Arial" w:hAnsi="Arial" w:cs="Arial"/>
                <w:spacing w:val="-10"/>
                <w:sz w:val="16"/>
                <w:szCs w:val="16"/>
              </w:rPr>
              <w:t>1</w:t>
            </w:r>
          </w:p>
          <w:p w:rsidRPr="00B20073" w:rsidR="00687021" w:rsidP="00687021" w:rsidRDefault="00687021">
            <w:pPr>
              <w:pStyle w:val="TableParagraph"/>
              <w:spacing w:before="1"/>
              <w:rPr>
                <w:rFonts w:ascii="Arial" w:hAnsi="Arial" w:cs="Arial"/>
                <w:sz w:val="16"/>
                <w:szCs w:val="16"/>
              </w:rPr>
            </w:pPr>
            <w:r w:rsidRPr="00B20073">
              <w:rPr>
                <w:rFonts w:ascii="Arial" w:hAnsi="Arial" w:cs="Arial"/>
                <w:spacing w:val="-6"/>
                <w:sz w:val="16"/>
                <w:szCs w:val="16"/>
              </w:rPr>
              <w:t xml:space="preserve">od </w:t>
            </w:r>
            <w:r w:rsidRPr="00B20073">
              <w:rPr>
                <w:rFonts w:ascii="Arial" w:hAnsi="Arial" w:cs="Arial"/>
                <w:spacing w:val="-2"/>
                <w:sz w:val="16"/>
                <w:szCs w:val="16"/>
              </w:rPr>
              <w:t>01.10.2024.</w:t>
            </w:r>
          </w:p>
        </w:tc>
        <w:tc>
          <w:tcPr>
            <w:tcW w:w="393"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94"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442"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5"/>
                <w:sz w:val="16"/>
                <w:szCs w:val="16"/>
              </w:rPr>
              <w:t>Da</w:t>
            </w:r>
          </w:p>
          <w:p w:rsidRPr="00B20073" w:rsidR="00687021" w:rsidP="00687021" w:rsidRDefault="00687021">
            <w:pPr>
              <w:pStyle w:val="TableParagraph"/>
              <w:spacing w:before="80"/>
              <w:ind w:left="105" w:right="193"/>
              <w:rPr>
                <w:rFonts w:ascii="Arial" w:hAnsi="Arial" w:cs="Arial"/>
                <w:sz w:val="16"/>
                <w:szCs w:val="16"/>
              </w:rPr>
            </w:pPr>
            <w:r w:rsidRPr="00B20073">
              <w:rPr>
                <w:rFonts w:ascii="Arial" w:hAnsi="Arial" w:cs="Arial"/>
                <w:spacing w:val="-2"/>
                <w:sz w:val="16"/>
                <w:szCs w:val="16"/>
              </w:rPr>
              <w:t>Rješenje KLASA: 325-01/24-</w:t>
            </w:r>
          </w:p>
          <w:p w:rsidRPr="00B20073" w:rsidR="00687021" w:rsidP="00687021" w:rsidRDefault="00687021">
            <w:pPr>
              <w:pStyle w:val="TableParagraph"/>
              <w:ind w:left="105" w:right="281"/>
              <w:rPr>
                <w:rFonts w:ascii="Arial" w:hAnsi="Arial" w:cs="Arial"/>
                <w:sz w:val="16"/>
                <w:szCs w:val="16"/>
              </w:rPr>
            </w:pPr>
            <w:r w:rsidRPr="00B20073">
              <w:rPr>
                <w:rFonts w:ascii="Arial" w:hAnsi="Arial" w:cs="Arial"/>
                <w:spacing w:val="-2"/>
                <w:sz w:val="16"/>
                <w:szCs w:val="16"/>
              </w:rPr>
              <w:t>02/382, URBROJ: 238-27-</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159-</w:t>
            </w:r>
            <w:r w:rsidRPr="00B20073">
              <w:rPr>
                <w:rFonts w:ascii="Arial" w:hAnsi="Arial" w:cs="Arial"/>
                <w:spacing w:val="-5"/>
                <w:sz w:val="16"/>
                <w:szCs w:val="16"/>
              </w:rPr>
              <w:t>01-</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02/02-24-</w:t>
            </w:r>
            <w:r w:rsidRPr="00B20073">
              <w:rPr>
                <w:rFonts w:ascii="Arial" w:hAnsi="Arial" w:cs="Arial"/>
                <w:spacing w:val="-10"/>
                <w:sz w:val="16"/>
                <w:szCs w:val="16"/>
              </w:rPr>
              <w:t>1</w:t>
            </w:r>
          </w:p>
          <w:p w:rsidRPr="00B20073" w:rsidR="00687021" w:rsidP="00687021" w:rsidRDefault="00687021">
            <w:pPr>
              <w:pStyle w:val="TableParagraph"/>
              <w:spacing w:before="1"/>
              <w:ind w:left="105"/>
              <w:rPr>
                <w:rFonts w:ascii="Arial" w:hAnsi="Arial" w:cs="Arial"/>
                <w:sz w:val="16"/>
                <w:szCs w:val="16"/>
              </w:rPr>
            </w:pPr>
            <w:r w:rsidRPr="00B20073">
              <w:rPr>
                <w:rFonts w:ascii="Arial" w:hAnsi="Arial" w:cs="Arial"/>
                <w:spacing w:val="-6"/>
                <w:sz w:val="16"/>
                <w:szCs w:val="16"/>
              </w:rPr>
              <w:t xml:space="preserve">od </w:t>
            </w:r>
            <w:r w:rsidRPr="00B20073">
              <w:rPr>
                <w:rFonts w:ascii="Arial" w:hAnsi="Arial" w:cs="Arial"/>
                <w:spacing w:val="-2"/>
                <w:sz w:val="16"/>
                <w:szCs w:val="16"/>
              </w:rPr>
              <w:t>01.10.2024.</w:t>
            </w:r>
          </w:p>
        </w:tc>
      </w:tr>
      <w:tr w:rsidRPr="00B20073" w:rsidR="00687021" w:rsidTr="00687021">
        <w:trPr>
          <w:trHeight w:val="1840"/>
        </w:trPr>
        <w:tc>
          <w:tcPr>
            <w:tcW w:w="185"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t>11.</w:t>
            </w:r>
          </w:p>
        </w:tc>
        <w:tc>
          <w:tcPr>
            <w:tcW w:w="687"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2"/>
                <w:sz w:val="16"/>
                <w:szCs w:val="16"/>
              </w:rPr>
              <w:t>KOMUNALAC</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d.o.o.</w:t>
            </w:r>
          </w:p>
        </w:tc>
        <w:tc>
          <w:tcPr>
            <w:tcW w:w="541"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17055681355</w:t>
            </w:r>
          </w:p>
        </w:tc>
        <w:tc>
          <w:tcPr>
            <w:tcW w:w="491" w:type="pct"/>
          </w:tcPr>
          <w:p w:rsidRPr="00B20073" w:rsidR="00687021" w:rsidP="00687021" w:rsidRDefault="00687021">
            <w:pPr>
              <w:pStyle w:val="TableParagraph"/>
              <w:ind w:right="160"/>
              <w:rPr>
                <w:rFonts w:ascii="Arial" w:hAnsi="Arial" w:cs="Arial"/>
                <w:sz w:val="16"/>
                <w:szCs w:val="16"/>
              </w:rPr>
            </w:pPr>
            <w:r w:rsidRPr="00B20073">
              <w:rPr>
                <w:rFonts w:ascii="Arial" w:hAnsi="Arial" w:cs="Arial"/>
                <w:sz w:val="16"/>
                <w:szCs w:val="16"/>
              </w:rPr>
              <w:t xml:space="preserve">Ulica 151. </w:t>
            </w:r>
            <w:r w:rsidRPr="00B20073">
              <w:rPr>
                <w:rFonts w:ascii="Arial" w:hAnsi="Arial" w:cs="Arial"/>
                <w:spacing w:val="-2"/>
                <w:sz w:val="16"/>
                <w:szCs w:val="16"/>
              </w:rPr>
              <w:t xml:space="preserve">samoborske </w:t>
            </w:r>
            <w:r w:rsidRPr="00B20073">
              <w:rPr>
                <w:rFonts w:ascii="Arial" w:hAnsi="Arial" w:cs="Arial"/>
                <w:sz w:val="16"/>
                <w:szCs w:val="16"/>
              </w:rPr>
              <w:t>brigade HV 2, Samobor</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389,36</w:t>
            </w:r>
          </w:p>
        </w:tc>
        <w:tc>
          <w:tcPr>
            <w:tcW w:w="540" w:type="pct"/>
          </w:tcPr>
          <w:p w:rsidRPr="00B20073" w:rsidR="00687021" w:rsidP="00687021" w:rsidRDefault="00687021">
            <w:pPr>
              <w:pStyle w:val="TableParagraph"/>
              <w:ind w:right="352"/>
              <w:rPr>
                <w:rFonts w:ascii="Arial" w:hAnsi="Arial" w:cs="Arial"/>
                <w:sz w:val="16"/>
                <w:szCs w:val="16"/>
              </w:rPr>
            </w:pPr>
            <w:r w:rsidRPr="00B20073">
              <w:rPr>
                <w:rFonts w:ascii="Arial" w:hAnsi="Arial" w:cs="Arial"/>
                <w:spacing w:val="-2"/>
                <w:sz w:val="16"/>
                <w:szCs w:val="16"/>
              </w:rPr>
              <w:t xml:space="preserve">NOS-javna usluga- prikupljanje </w:t>
            </w:r>
            <w:r w:rsidRPr="00B20073">
              <w:rPr>
                <w:rFonts w:ascii="Arial" w:hAnsi="Arial" w:cs="Arial"/>
                <w:sz w:val="16"/>
                <w:szCs w:val="16"/>
              </w:rPr>
              <w:t>otpada,</w:t>
            </w:r>
            <w:r w:rsidRPr="00B20073">
              <w:rPr>
                <w:rFonts w:ascii="Arial" w:hAnsi="Arial" w:cs="Arial"/>
                <w:spacing w:val="-14"/>
                <w:sz w:val="16"/>
                <w:szCs w:val="16"/>
              </w:rPr>
              <w:t xml:space="preserve"> </w:t>
            </w:r>
            <w:r w:rsidRPr="00B20073">
              <w:rPr>
                <w:rFonts w:ascii="Arial" w:hAnsi="Arial" w:cs="Arial"/>
                <w:sz w:val="16"/>
                <w:szCs w:val="16"/>
              </w:rPr>
              <w:t>nivo NOV-</w:t>
            </w:r>
            <w:r w:rsidRPr="00B20073">
              <w:rPr>
                <w:rFonts w:ascii="Arial" w:hAnsi="Arial" w:cs="Arial"/>
                <w:spacing w:val="-14"/>
                <w:sz w:val="16"/>
                <w:szCs w:val="16"/>
              </w:rPr>
              <w:t xml:space="preserve"> </w:t>
            </w:r>
            <w:r w:rsidRPr="00B20073">
              <w:rPr>
                <w:rFonts w:ascii="Arial" w:hAnsi="Arial" w:cs="Arial"/>
                <w:sz w:val="16"/>
                <w:szCs w:val="16"/>
              </w:rPr>
              <w:t xml:space="preserve">cijena </w:t>
            </w:r>
            <w:r w:rsidRPr="00B20073">
              <w:rPr>
                <w:rFonts w:ascii="Arial" w:hAnsi="Arial" w:cs="Arial"/>
                <w:spacing w:val="-2"/>
                <w:sz w:val="16"/>
                <w:szCs w:val="16"/>
              </w:rPr>
              <w:t>pražnjenja</w:t>
            </w:r>
          </w:p>
          <w:p w:rsidRPr="00B20073" w:rsidR="00115746" w:rsidP="00115746" w:rsidRDefault="00687021">
            <w:pPr>
              <w:pStyle w:val="TableParagraph"/>
              <w:ind w:right="384"/>
              <w:rPr>
                <w:rFonts w:ascii="Arial" w:hAnsi="Arial" w:cs="Arial"/>
                <w:sz w:val="16"/>
                <w:szCs w:val="16"/>
              </w:rPr>
            </w:pPr>
            <w:r w:rsidRPr="00B20073">
              <w:rPr>
                <w:rFonts w:ascii="Arial" w:hAnsi="Arial" w:cs="Arial"/>
                <w:spacing w:val="-2"/>
                <w:sz w:val="16"/>
                <w:szCs w:val="16"/>
              </w:rPr>
              <w:t xml:space="preserve">spremnika, </w:t>
            </w:r>
            <w:r w:rsidRPr="00B20073">
              <w:rPr>
                <w:rFonts w:ascii="Arial" w:hAnsi="Arial" w:cs="Arial"/>
                <w:sz w:val="16"/>
                <w:szCs w:val="16"/>
              </w:rPr>
              <w:t>Rješenje</w:t>
            </w:r>
            <w:r w:rsidRPr="00B20073">
              <w:rPr>
                <w:rFonts w:ascii="Arial" w:hAnsi="Arial" w:cs="Arial"/>
                <w:spacing w:val="-10"/>
                <w:sz w:val="16"/>
                <w:szCs w:val="16"/>
              </w:rPr>
              <w:t xml:space="preserve"> o</w:t>
            </w:r>
            <w:r w:rsidRPr="00B20073" w:rsidR="00115746">
              <w:rPr>
                <w:rFonts w:ascii="Arial" w:hAnsi="Arial" w:cs="Arial"/>
                <w:sz w:val="16"/>
                <w:szCs w:val="16"/>
              </w:rPr>
              <w:t xml:space="preserve"> ovrsi:</w:t>
            </w:r>
            <w:r w:rsidRPr="00B20073" w:rsidR="00115746">
              <w:rPr>
                <w:rFonts w:ascii="Arial" w:hAnsi="Arial" w:cs="Arial"/>
                <w:spacing w:val="-7"/>
                <w:sz w:val="16"/>
                <w:szCs w:val="16"/>
              </w:rPr>
              <w:t xml:space="preserve"> </w:t>
            </w:r>
            <w:r w:rsidRPr="00B20073" w:rsidR="00115746">
              <w:rPr>
                <w:rFonts w:ascii="Arial" w:hAnsi="Arial" w:cs="Arial"/>
                <w:sz w:val="16"/>
                <w:szCs w:val="16"/>
              </w:rPr>
              <w:t xml:space="preserve">Ovrv- </w:t>
            </w:r>
            <w:r w:rsidRPr="00B20073" w:rsidR="00115746">
              <w:rPr>
                <w:rFonts w:ascii="Arial" w:hAnsi="Arial" w:cs="Arial"/>
                <w:spacing w:val="-2"/>
                <w:sz w:val="16"/>
                <w:szCs w:val="16"/>
              </w:rPr>
              <w:t>14934/2024</w:t>
            </w:r>
          </w:p>
          <w:p w:rsidRPr="00B20073" w:rsidR="00115746" w:rsidP="00115746" w:rsidRDefault="00115746">
            <w:pPr>
              <w:pStyle w:val="TableParagraph"/>
              <w:rPr>
                <w:rFonts w:ascii="Arial" w:hAnsi="Arial" w:cs="Arial"/>
                <w:sz w:val="16"/>
                <w:szCs w:val="16"/>
              </w:rPr>
            </w:pPr>
            <w:r w:rsidRPr="00B20073">
              <w:rPr>
                <w:rFonts w:ascii="Arial" w:hAnsi="Arial" w:cs="Arial"/>
                <w:w w:val="90"/>
                <w:sz w:val="16"/>
                <w:szCs w:val="16"/>
              </w:rPr>
              <w:t>pravomoćno</w:t>
            </w:r>
            <w:r w:rsidRPr="00B20073">
              <w:rPr>
                <w:rFonts w:ascii="Arial" w:hAnsi="Arial" w:cs="Arial"/>
                <w:spacing w:val="-9"/>
                <w:w w:val="90"/>
                <w:sz w:val="16"/>
                <w:szCs w:val="16"/>
              </w:rPr>
              <w:t xml:space="preserve"> </w:t>
            </w:r>
            <w:r w:rsidRPr="00B20073">
              <w:rPr>
                <w:rFonts w:ascii="Arial" w:hAnsi="Arial" w:cs="Arial"/>
                <w:w w:val="90"/>
                <w:sz w:val="16"/>
                <w:szCs w:val="16"/>
              </w:rPr>
              <w:t xml:space="preserve">i </w:t>
            </w:r>
            <w:r w:rsidRPr="00B20073">
              <w:rPr>
                <w:rFonts w:ascii="Arial" w:hAnsi="Arial" w:cs="Arial"/>
                <w:sz w:val="16"/>
                <w:szCs w:val="16"/>
              </w:rPr>
              <w:t xml:space="preserve">ovršno dana </w:t>
            </w:r>
            <w:r w:rsidRPr="00B20073">
              <w:rPr>
                <w:rFonts w:ascii="Arial" w:hAnsi="Arial" w:cs="Arial"/>
                <w:spacing w:val="-2"/>
                <w:sz w:val="16"/>
                <w:szCs w:val="16"/>
              </w:rPr>
              <w:t>11.10.2024.</w:t>
            </w:r>
          </w:p>
          <w:p w:rsidRPr="00B20073" w:rsidR="00687021" w:rsidP="00115746" w:rsidRDefault="00115746">
            <w:pPr>
              <w:pStyle w:val="TableParagraph"/>
              <w:spacing w:line="230" w:lineRule="exact"/>
              <w:rPr>
                <w:rFonts w:ascii="Arial" w:hAnsi="Arial" w:cs="Arial"/>
                <w:sz w:val="16"/>
                <w:szCs w:val="16"/>
              </w:rPr>
            </w:pPr>
            <w:r w:rsidRPr="00B20073">
              <w:rPr>
                <w:rFonts w:ascii="Arial" w:hAnsi="Arial" w:cs="Arial"/>
                <w:sz w:val="16"/>
                <w:szCs w:val="16"/>
              </w:rPr>
              <w:t>OS</w:t>
            </w:r>
            <w:r w:rsidRPr="00B20073">
              <w:rPr>
                <w:rFonts w:ascii="Arial" w:hAnsi="Arial" w:cs="Arial"/>
                <w:spacing w:val="-14"/>
                <w:sz w:val="16"/>
                <w:szCs w:val="16"/>
              </w:rPr>
              <w:t xml:space="preserve"> </w:t>
            </w:r>
            <w:r w:rsidRPr="00B20073">
              <w:rPr>
                <w:rFonts w:ascii="Arial" w:hAnsi="Arial" w:cs="Arial"/>
                <w:sz w:val="16"/>
                <w:szCs w:val="16"/>
              </w:rPr>
              <w:t>u</w:t>
            </w:r>
            <w:r w:rsidRPr="00B20073">
              <w:rPr>
                <w:rFonts w:ascii="Arial" w:hAnsi="Arial" w:cs="Arial"/>
                <w:spacing w:val="-14"/>
                <w:sz w:val="16"/>
                <w:szCs w:val="16"/>
              </w:rPr>
              <w:t xml:space="preserve"> </w:t>
            </w:r>
            <w:r w:rsidRPr="00B20073">
              <w:rPr>
                <w:rFonts w:ascii="Arial" w:hAnsi="Arial" w:cs="Arial"/>
                <w:sz w:val="16"/>
                <w:szCs w:val="16"/>
              </w:rPr>
              <w:t>Novom Zagrebu, JB Višnja</w:t>
            </w:r>
            <w:r w:rsidRPr="00B20073">
              <w:rPr>
                <w:rFonts w:ascii="Arial" w:hAnsi="Arial" w:cs="Arial"/>
                <w:spacing w:val="-8"/>
                <w:sz w:val="16"/>
                <w:szCs w:val="16"/>
              </w:rPr>
              <w:t xml:space="preserve"> </w:t>
            </w:r>
            <w:r w:rsidRPr="00B20073">
              <w:rPr>
                <w:rFonts w:ascii="Arial" w:hAnsi="Arial" w:cs="Arial"/>
                <w:spacing w:val="-2"/>
                <w:sz w:val="16"/>
                <w:szCs w:val="16"/>
              </w:rPr>
              <w:t>Antoš</w:t>
            </w:r>
          </w:p>
        </w:tc>
        <w:tc>
          <w:tcPr>
            <w:tcW w:w="443"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389,36</w:t>
            </w:r>
          </w:p>
        </w:tc>
        <w:tc>
          <w:tcPr>
            <w:tcW w:w="443" w:type="pct"/>
          </w:tcPr>
          <w:p w:rsidRPr="00B20073" w:rsidR="00687021" w:rsidP="00687021" w:rsidRDefault="00687021">
            <w:pPr>
              <w:pStyle w:val="TableParagraph"/>
              <w:ind w:right="148"/>
              <w:rPr>
                <w:rFonts w:ascii="Arial" w:hAnsi="Arial" w:cs="Arial"/>
                <w:sz w:val="16"/>
                <w:szCs w:val="16"/>
              </w:rPr>
            </w:pPr>
            <w:r w:rsidRPr="00B20073">
              <w:rPr>
                <w:rFonts w:ascii="Arial" w:hAnsi="Arial" w:cs="Arial"/>
                <w:spacing w:val="-2"/>
                <w:sz w:val="16"/>
                <w:szCs w:val="16"/>
              </w:rPr>
              <w:t xml:space="preserve">NOS-javna usluga- prikupljanje otpada, </w:t>
            </w:r>
            <w:r w:rsidRPr="00B20073">
              <w:rPr>
                <w:rFonts w:ascii="Arial" w:hAnsi="Arial" w:cs="Arial"/>
                <w:sz w:val="16"/>
                <w:szCs w:val="16"/>
              </w:rPr>
              <w:t xml:space="preserve">nivo NOV- </w:t>
            </w:r>
            <w:r w:rsidRPr="00B20073">
              <w:rPr>
                <w:rFonts w:ascii="Arial" w:hAnsi="Arial" w:cs="Arial"/>
                <w:spacing w:val="-2"/>
                <w:sz w:val="16"/>
                <w:szCs w:val="16"/>
              </w:rPr>
              <w:t>cijena</w:t>
            </w:r>
          </w:p>
          <w:p w:rsidRPr="00B20073" w:rsidR="00115746" w:rsidP="00115746" w:rsidRDefault="00687021">
            <w:pPr>
              <w:pStyle w:val="TableParagraph"/>
              <w:ind w:right="103"/>
              <w:rPr>
                <w:rFonts w:ascii="Arial" w:hAnsi="Arial" w:cs="Arial"/>
                <w:sz w:val="16"/>
                <w:szCs w:val="16"/>
              </w:rPr>
            </w:pPr>
            <w:r w:rsidRPr="00B20073">
              <w:rPr>
                <w:rFonts w:ascii="Arial" w:hAnsi="Arial" w:cs="Arial"/>
                <w:spacing w:val="-6"/>
                <w:sz w:val="16"/>
                <w:szCs w:val="16"/>
              </w:rPr>
              <w:t xml:space="preserve">pražnjenja </w:t>
            </w:r>
            <w:r w:rsidRPr="00B20073">
              <w:rPr>
                <w:rFonts w:ascii="Arial" w:hAnsi="Arial" w:cs="Arial"/>
                <w:spacing w:val="-2"/>
                <w:sz w:val="16"/>
                <w:szCs w:val="16"/>
              </w:rPr>
              <w:t>spremnika,</w:t>
            </w:r>
            <w:r w:rsidRPr="00B20073" w:rsidR="00115746">
              <w:rPr>
                <w:rFonts w:ascii="Arial" w:hAnsi="Arial" w:cs="Arial"/>
                <w:sz w:val="16"/>
                <w:szCs w:val="16"/>
              </w:rPr>
              <w:t xml:space="preserve"> Rješenje o ovrsi:</w:t>
            </w:r>
            <w:r w:rsidRPr="00B20073" w:rsidR="00115746">
              <w:rPr>
                <w:rFonts w:ascii="Arial" w:hAnsi="Arial" w:cs="Arial"/>
                <w:spacing w:val="-7"/>
                <w:sz w:val="16"/>
                <w:szCs w:val="16"/>
              </w:rPr>
              <w:t xml:space="preserve"> </w:t>
            </w:r>
            <w:r w:rsidRPr="00B20073" w:rsidR="00115746">
              <w:rPr>
                <w:rFonts w:ascii="Arial" w:hAnsi="Arial" w:cs="Arial"/>
                <w:sz w:val="16"/>
                <w:szCs w:val="16"/>
              </w:rPr>
              <w:t xml:space="preserve">Ovrv- </w:t>
            </w:r>
            <w:r w:rsidRPr="00B20073" w:rsidR="00115746">
              <w:rPr>
                <w:rFonts w:ascii="Arial" w:hAnsi="Arial" w:cs="Arial"/>
                <w:spacing w:val="-2"/>
                <w:sz w:val="16"/>
                <w:szCs w:val="16"/>
              </w:rPr>
              <w:t>14934/2024</w:t>
            </w:r>
          </w:p>
          <w:p w:rsidRPr="00B20073" w:rsidR="00115746" w:rsidP="00115746" w:rsidRDefault="00115746">
            <w:pPr>
              <w:pStyle w:val="TableParagraph"/>
              <w:ind w:right="104"/>
              <w:rPr>
                <w:rFonts w:ascii="Arial" w:hAnsi="Arial" w:cs="Arial"/>
                <w:sz w:val="16"/>
                <w:szCs w:val="16"/>
              </w:rPr>
            </w:pPr>
            <w:r w:rsidRPr="00B20073">
              <w:rPr>
                <w:rFonts w:ascii="Arial" w:hAnsi="Arial" w:cs="Arial"/>
                <w:spacing w:val="-6"/>
                <w:sz w:val="16"/>
                <w:szCs w:val="16"/>
              </w:rPr>
              <w:t xml:space="preserve">pravomoćn </w:t>
            </w:r>
            <w:r w:rsidRPr="00B20073">
              <w:rPr>
                <w:rFonts w:ascii="Arial" w:hAnsi="Arial" w:cs="Arial"/>
                <w:sz w:val="16"/>
                <w:szCs w:val="16"/>
              </w:rPr>
              <w:t xml:space="preserve">o i ovršno </w:t>
            </w:r>
            <w:r w:rsidRPr="00B20073">
              <w:rPr>
                <w:rFonts w:ascii="Arial" w:hAnsi="Arial" w:cs="Arial"/>
                <w:spacing w:val="-4"/>
                <w:sz w:val="16"/>
                <w:szCs w:val="16"/>
              </w:rPr>
              <w:t xml:space="preserve">dana </w:t>
            </w:r>
            <w:r w:rsidRPr="00B20073">
              <w:rPr>
                <w:rFonts w:ascii="Arial" w:hAnsi="Arial" w:cs="Arial"/>
                <w:spacing w:val="-2"/>
                <w:sz w:val="16"/>
                <w:szCs w:val="16"/>
              </w:rPr>
              <w:t>11.10.2024.</w:t>
            </w:r>
          </w:p>
          <w:p w:rsidRPr="00B20073" w:rsidR="00687021" w:rsidP="00115746" w:rsidRDefault="00115746">
            <w:pPr>
              <w:pStyle w:val="TableParagraph"/>
              <w:spacing w:line="230" w:lineRule="exact"/>
              <w:ind w:right="177"/>
              <w:rPr>
                <w:rFonts w:ascii="Arial" w:hAnsi="Arial" w:cs="Arial"/>
                <w:sz w:val="16"/>
                <w:szCs w:val="16"/>
              </w:rPr>
            </w:pPr>
            <w:r w:rsidRPr="00B20073">
              <w:rPr>
                <w:rFonts w:ascii="Arial" w:hAnsi="Arial" w:cs="Arial"/>
                <w:sz w:val="16"/>
                <w:szCs w:val="16"/>
              </w:rPr>
              <w:t xml:space="preserve">OS u </w:t>
            </w:r>
            <w:r w:rsidRPr="00B20073">
              <w:rPr>
                <w:rFonts w:ascii="Arial" w:hAnsi="Arial" w:cs="Arial"/>
                <w:spacing w:val="-2"/>
                <w:sz w:val="16"/>
                <w:szCs w:val="16"/>
              </w:rPr>
              <w:t xml:space="preserve">Novom Zagrebu, </w:t>
            </w:r>
            <w:r w:rsidRPr="00B20073">
              <w:rPr>
                <w:rFonts w:ascii="Arial" w:hAnsi="Arial" w:cs="Arial"/>
                <w:sz w:val="16"/>
                <w:szCs w:val="16"/>
              </w:rPr>
              <w:t>JB</w:t>
            </w:r>
            <w:r w:rsidRPr="00B20073">
              <w:rPr>
                <w:rFonts w:ascii="Arial" w:hAnsi="Arial" w:cs="Arial"/>
                <w:spacing w:val="-14"/>
                <w:sz w:val="16"/>
                <w:szCs w:val="16"/>
              </w:rPr>
              <w:t xml:space="preserve"> </w:t>
            </w:r>
            <w:r w:rsidRPr="00B20073">
              <w:rPr>
                <w:rFonts w:ascii="Arial" w:hAnsi="Arial" w:cs="Arial"/>
                <w:sz w:val="16"/>
                <w:szCs w:val="16"/>
              </w:rPr>
              <w:t xml:space="preserve">Višnja </w:t>
            </w:r>
            <w:r w:rsidRPr="00B20073">
              <w:rPr>
                <w:rFonts w:ascii="Arial" w:hAnsi="Arial" w:cs="Arial"/>
                <w:spacing w:val="-2"/>
                <w:sz w:val="16"/>
                <w:szCs w:val="16"/>
              </w:rPr>
              <w:t>Antoš</w:t>
            </w:r>
          </w:p>
        </w:tc>
        <w:tc>
          <w:tcPr>
            <w:tcW w:w="393"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94"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442" w:type="pct"/>
          </w:tcPr>
          <w:p w:rsidRPr="00B20073" w:rsidR="00687021" w:rsidP="00687021" w:rsidRDefault="00687021">
            <w:pPr>
              <w:pStyle w:val="TableParagraph"/>
              <w:ind w:left="105" w:right="131"/>
              <w:rPr>
                <w:rFonts w:ascii="Arial" w:hAnsi="Arial" w:cs="Arial"/>
                <w:sz w:val="16"/>
                <w:szCs w:val="16"/>
              </w:rPr>
            </w:pPr>
            <w:r w:rsidRPr="00B20073">
              <w:rPr>
                <w:rFonts w:ascii="Arial" w:hAnsi="Arial" w:cs="Arial"/>
                <w:sz w:val="16"/>
                <w:szCs w:val="16"/>
              </w:rPr>
              <w:t>Da, za iznos</w:t>
            </w:r>
            <w:r w:rsidRPr="00B20073">
              <w:rPr>
                <w:rFonts w:ascii="Arial" w:hAnsi="Arial" w:cs="Arial"/>
                <w:spacing w:val="-14"/>
                <w:sz w:val="16"/>
                <w:szCs w:val="16"/>
              </w:rPr>
              <w:t xml:space="preserve"> </w:t>
            </w:r>
            <w:r w:rsidRPr="00B20073">
              <w:rPr>
                <w:rFonts w:ascii="Arial" w:hAnsi="Arial" w:cs="Arial"/>
                <w:sz w:val="16"/>
                <w:szCs w:val="16"/>
              </w:rPr>
              <w:t xml:space="preserve">91,62 </w:t>
            </w:r>
            <w:r w:rsidRPr="00B20073">
              <w:rPr>
                <w:rFonts w:ascii="Arial" w:hAnsi="Arial" w:cs="Arial"/>
                <w:spacing w:val="-4"/>
                <w:sz w:val="16"/>
                <w:szCs w:val="16"/>
              </w:rPr>
              <w:t>EUR</w:t>
            </w:r>
          </w:p>
        </w:tc>
      </w:tr>
    </w:tbl>
    <w:p w:rsidR="00687021" w:rsidP="00687021" w:rsidRDefault="00687021">
      <w:pPr>
        <w:pStyle w:val="TableParagraph"/>
        <w:rPr>
          <w:sz w:val="20"/>
        </w:rPr>
        <w:sectPr w:rsidR="00687021" w:rsidSect="00687021">
          <w:pgSz w:w="11910" w:h="16840"/>
          <w:pgMar w:top="1133" w:right="1240" w:bottom="1133" w:left="1260" w:header="0" w:footer="1042" w:gutter="0"/>
          <w:cols w:space="720"/>
          <w:docGrid w:linePitch="299"/>
        </w:sect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85"/>
        <w:gridCol w:w="1196"/>
        <w:gridCol w:w="968"/>
        <w:gridCol w:w="807"/>
        <w:gridCol w:w="791"/>
        <w:gridCol w:w="959"/>
        <w:gridCol w:w="791"/>
        <w:gridCol w:w="939"/>
        <w:gridCol w:w="562"/>
        <w:gridCol w:w="665"/>
        <w:gridCol w:w="1099"/>
      </w:tblGrid>
      <w:tr w:rsidRPr="00B20073" w:rsidR="00687021" w:rsidTr="008A06C5">
        <w:trPr>
          <w:trHeight w:val="2395"/>
        </w:trPr>
        <w:tc>
          <w:tcPr>
            <w:tcW w:w="158"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5"/>
                <w:sz w:val="16"/>
                <w:szCs w:val="16"/>
              </w:rPr>
              <w:lastRenderedPageBreak/>
              <w:t>12.</w:t>
            </w:r>
          </w:p>
        </w:tc>
        <w:tc>
          <w:tcPr>
            <w:tcW w:w="660"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z w:val="16"/>
                <w:szCs w:val="16"/>
              </w:rPr>
              <w:t>MLAKAR</w:t>
            </w:r>
            <w:r w:rsidRPr="00B20073">
              <w:rPr>
                <w:rFonts w:ascii="Arial" w:hAnsi="Arial" w:cs="Arial"/>
                <w:spacing w:val="-11"/>
                <w:sz w:val="16"/>
                <w:szCs w:val="16"/>
              </w:rPr>
              <w:t xml:space="preserve"> </w:t>
            </w:r>
            <w:r w:rsidRPr="00B20073">
              <w:rPr>
                <w:rFonts w:ascii="Arial" w:hAnsi="Arial" w:cs="Arial"/>
                <w:spacing w:val="-2"/>
                <w:sz w:val="16"/>
                <w:szCs w:val="16"/>
              </w:rPr>
              <w:t>VILIČARI</w:t>
            </w:r>
          </w:p>
          <w:p w:rsidRPr="00B20073" w:rsidR="00687021" w:rsidP="00687021" w:rsidRDefault="00687021">
            <w:pPr>
              <w:pStyle w:val="TableParagraph"/>
              <w:ind w:left="105"/>
              <w:rPr>
                <w:rFonts w:ascii="Arial" w:hAnsi="Arial" w:cs="Arial"/>
                <w:sz w:val="16"/>
                <w:szCs w:val="16"/>
              </w:rPr>
            </w:pPr>
            <w:r w:rsidRPr="00B20073">
              <w:rPr>
                <w:rFonts w:ascii="Arial" w:hAnsi="Arial" w:cs="Arial"/>
                <w:spacing w:val="-2"/>
                <w:sz w:val="16"/>
                <w:szCs w:val="16"/>
              </w:rPr>
              <w:t>d.o.o.</w:t>
            </w:r>
          </w:p>
        </w:tc>
        <w:tc>
          <w:tcPr>
            <w:tcW w:w="534"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02429758404</w:t>
            </w:r>
          </w:p>
        </w:tc>
        <w:tc>
          <w:tcPr>
            <w:tcW w:w="445" w:type="pct"/>
          </w:tcPr>
          <w:p w:rsidRPr="00B20073" w:rsidR="00687021" w:rsidP="00687021" w:rsidRDefault="00687021">
            <w:pPr>
              <w:pStyle w:val="TableParagraph"/>
              <w:ind w:right="171"/>
              <w:rPr>
                <w:rFonts w:ascii="Arial" w:hAnsi="Arial" w:cs="Arial"/>
                <w:sz w:val="16"/>
                <w:szCs w:val="16"/>
              </w:rPr>
            </w:pPr>
            <w:r w:rsidRPr="00B20073">
              <w:rPr>
                <w:rFonts w:ascii="Arial" w:hAnsi="Arial" w:cs="Arial"/>
                <w:sz w:val="16"/>
                <w:szCs w:val="16"/>
              </w:rPr>
              <w:t>Savska</w:t>
            </w:r>
            <w:r w:rsidRPr="00B20073">
              <w:rPr>
                <w:rFonts w:ascii="Arial" w:hAnsi="Arial" w:cs="Arial"/>
                <w:spacing w:val="-14"/>
                <w:sz w:val="16"/>
                <w:szCs w:val="16"/>
              </w:rPr>
              <w:t xml:space="preserve"> </w:t>
            </w:r>
            <w:r w:rsidRPr="00B20073">
              <w:rPr>
                <w:rFonts w:ascii="Arial" w:hAnsi="Arial" w:cs="Arial"/>
                <w:sz w:val="16"/>
                <w:szCs w:val="16"/>
              </w:rPr>
              <w:t>ulica 1A,</w:t>
            </w:r>
            <w:r w:rsidRPr="00B20073">
              <w:rPr>
                <w:rFonts w:ascii="Arial" w:hAnsi="Arial" w:cs="Arial"/>
                <w:spacing w:val="-6"/>
                <w:sz w:val="16"/>
                <w:szCs w:val="16"/>
              </w:rPr>
              <w:t xml:space="preserve"> </w:t>
            </w:r>
            <w:r w:rsidRPr="00B20073">
              <w:rPr>
                <w:rFonts w:ascii="Arial" w:hAnsi="Arial" w:cs="Arial"/>
                <w:spacing w:val="-2"/>
                <w:sz w:val="16"/>
                <w:szCs w:val="16"/>
              </w:rPr>
              <w:t>Bestovje</w:t>
            </w:r>
          </w:p>
        </w:tc>
        <w:tc>
          <w:tcPr>
            <w:tcW w:w="436"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5.098,54</w:t>
            </w:r>
          </w:p>
        </w:tc>
        <w:tc>
          <w:tcPr>
            <w:tcW w:w="529" w:type="pct"/>
          </w:tcPr>
          <w:p w:rsidRPr="00B20073" w:rsidR="00687021" w:rsidP="00687021" w:rsidRDefault="00687021">
            <w:pPr>
              <w:pStyle w:val="TableParagraph"/>
              <w:ind w:right="123"/>
              <w:rPr>
                <w:rFonts w:ascii="Arial" w:hAnsi="Arial" w:cs="Arial"/>
                <w:sz w:val="16"/>
                <w:szCs w:val="16"/>
              </w:rPr>
            </w:pPr>
            <w:r w:rsidRPr="00B20073">
              <w:rPr>
                <w:rFonts w:ascii="Arial" w:hAnsi="Arial" w:cs="Arial"/>
                <w:sz w:val="16"/>
                <w:szCs w:val="16"/>
              </w:rPr>
              <w:t xml:space="preserve">Rješenje o ovrsi OS u </w:t>
            </w:r>
            <w:r w:rsidRPr="00B20073">
              <w:rPr>
                <w:rFonts w:ascii="Arial" w:hAnsi="Arial" w:cs="Arial"/>
                <w:spacing w:val="-2"/>
                <w:sz w:val="16"/>
                <w:szCs w:val="16"/>
              </w:rPr>
              <w:t xml:space="preserve">Novom </w:t>
            </w:r>
            <w:r w:rsidRPr="00B20073">
              <w:rPr>
                <w:rFonts w:ascii="Arial" w:hAnsi="Arial" w:cs="Arial"/>
                <w:sz w:val="16"/>
                <w:szCs w:val="16"/>
              </w:rPr>
              <w:t xml:space="preserve">Zagrebu, JB </w:t>
            </w:r>
            <w:r w:rsidRPr="00B20073">
              <w:rPr>
                <w:rFonts w:ascii="Arial" w:hAnsi="Arial" w:cs="Arial"/>
                <w:w w:val="85"/>
                <w:sz w:val="16"/>
                <w:szCs w:val="16"/>
              </w:rPr>
              <w:t>Nikolina</w:t>
            </w:r>
            <w:r w:rsidRPr="00B20073">
              <w:rPr>
                <w:rFonts w:ascii="Arial" w:hAnsi="Arial" w:cs="Arial"/>
                <w:spacing w:val="-6"/>
                <w:w w:val="85"/>
                <w:sz w:val="16"/>
                <w:szCs w:val="16"/>
              </w:rPr>
              <w:t xml:space="preserve"> </w:t>
            </w:r>
            <w:r w:rsidRPr="00B20073">
              <w:rPr>
                <w:rFonts w:ascii="Arial" w:hAnsi="Arial" w:cs="Arial"/>
                <w:w w:val="85"/>
                <w:sz w:val="16"/>
                <w:szCs w:val="16"/>
              </w:rPr>
              <w:t xml:space="preserve">Nežić </w:t>
            </w:r>
            <w:r w:rsidRPr="00B20073">
              <w:rPr>
                <w:rFonts w:ascii="Arial" w:hAnsi="Arial" w:cs="Arial"/>
                <w:sz w:val="16"/>
                <w:szCs w:val="16"/>
              </w:rPr>
              <w:t xml:space="preserve">posl.br. Ovrv- </w:t>
            </w:r>
            <w:r w:rsidRPr="00B20073">
              <w:rPr>
                <w:rFonts w:ascii="Arial" w:hAnsi="Arial" w:cs="Arial"/>
                <w:spacing w:val="-2"/>
                <w:sz w:val="16"/>
                <w:szCs w:val="16"/>
              </w:rPr>
              <w:t>15946/2024</w:t>
            </w:r>
          </w:p>
        </w:tc>
        <w:tc>
          <w:tcPr>
            <w:tcW w:w="436"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5.098,54</w:t>
            </w:r>
          </w:p>
        </w:tc>
        <w:tc>
          <w:tcPr>
            <w:tcW w:w="518" w:type="pct"/>
          </w:tcPr>
          <w:p w:rsidRPr="00B20073" w:rsidR="00687021" w:rsidP="00687021" w:rsidRDefault="00687021">
            <w:pPr>
              <w:pStyle w:val="TableParagraph"/>
              <w:ind w:right="153"/>
              <w:rPr>
                <w:rFonts w:ascii="Arial" w:hAnsi="Arial" w:cs="Arial"/>
                <w:sz w:val="16"/>
                <w:szCs w:val="16"/>
              </w:rPr>
            </w:pPr>
            <w:r w:rsidRPr="00B20073">
              <w:rPr>
                <w:rFonts w:ascii="Arial" w:hAnsi="Arial" w:cs="Arial"/>
                <w:sz w:val="16"/>
                <w:szCs w:val="16"/>
              </w:rPr>
              <w:t xml:space="preserve">Rješenje o ovrsi OS u </w:t>
            </w:r>
            <w:r w:rsidRPr="00B20073">
              <w:rPr>
                <w:rFonts w:ascii="Arial" w:hAnsi="Arial" w:cs="Arial"/>
                <w:spacing w:val="-2"/>
                <w:sz w:val="16"/>
                <w:szCs w:val="16"/>
              </w:rPr>
              <w:t xml:space="preserve">Novom Zagrebu, </w:t>
            </w:r>
            <w:r w:rsidRPr="00B20073">
              <w:rPr>
                <w:rFonts w:ascii="Arial" w:hAnsi="Arial" w:cs="Arial"/>
                <w:sz w:val="16"/>
                <w:szCs w:val="16"/>
              </w:rPr>
              <w:t>JB</w:t>
            </w:r>
            <w:r w:rsidRPr="00B20073">
              <w:rPr>
                <w:rFonts w:ascii="Arial" w:hAnsi="Arial" w:cs="Arial"/>
                <w:spacing w:val="-14"/>
                <w:sz w:val="16"/>
                <w:szCs w:val="16"/>
              </w:rPr>
              <w:t xml:space="preserve"> </w:t>
            </w:r>
            <w:r w:rsidRPr="00B20073">
              <w:rPr>
                <w:rFonts w:ascii="Arial" w:hAnsi="Arial" w:cs="Arial"/>
                <w:sz w:val="16"/>
                <w:szCs w:val="16"/>
              </w:rPr>
              <w:t xml:space="preserve">Nikolina </w:t>
            </w:r>
            <w:r w:rsidRPr="00B20073">
              <w:rPr>
                <w:rFonts w:ascii="Arial" w:hAnsi="Arial" w:cs="Arial"/>
                <w:spacing w:val="-4"/>
                <w:sz w:val="16"/>
                <w:szCs w:val="16"/>
              </w:rPr>
              <w:t xml:space="preserve">Nežić </w:t>
            </w:r>
            <w:r w:rsidRPr="00B20073">
              <w:rPr>
                <w:rFonts w:ascii="Arial" w:hAnsi="Arial" w:cs="Arial"/>
                <w:spacing w:val="-2"/>
                <w:sz w:val="16"/>
                <w:szCs w:val="16"/>
              </w:rPr>
              <w:t>posl.br.</w:t>
            </w:r>
          </w:p>
          <w:p w:rsidRPr="00B20073" w:rsidR="00687021" w:rsidP="00687021" w:rsidRDefault="00687021">
            <w:pPr>
              <w:pStyle w:val="TableParagraph"/>
              <w:ind w:right="103"/>
              <w:rPr>
                <w:rFonts w:ascii="Arial" w:hAnsi="Arial" w:cs="Arial"/>
                <w:sz w:val="16"/>
                <w:szCs w:val="16"/>
              </w:rPr>
            </w:pPr>
            <w:r w:rsidRPr="00B20073">
              <w:rPr>
                <w:rFonts w:ascii="Arial" w:hAnsi="Arial" w:cs="Arial"/>
                <w:spacing w:val="-2"/>
                <w:sz w:val="16"/>
                <w:szCs w:val="16"/>
              </w:rPr>
              <w:t>Ovrv- 15946/2024</w:t>
            </w:r>
          </w:p>
        </w:tc>
        <w:tc>
          <w:tcPr>
            <w:tcW w:w="310"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4"/>
                <w:sz w:val="16"/>
                <w:szCs w:val="16"/>
              </w:rPr>
              <w:t>0,00</w:t>
            </w:r>
          </w:p>
        </w:tc>
        <w:tc>
          <w:tcPr>
            <w:tcW w:w="367"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10"/>
                <w:sz w:val="16"/>
                <w:szCs w:val="16"/>
              </w:rPr>
              <w:t>-</w:t>
            </w:r>
          </w:p>
        </w:tc>
        <w:tc>
          <w:tcPr>
            <w:tcW w:w="606" w:type="pct"/>
          </w:tcPr>
          <w:p w:rsidRPr="00B20073" w:rsidR="00687021" w:rsidP="00687021" w:rsidRDefault="00687021">
            <w:pPr>
              <w:pStyle w:val="TableParagraph"/>
              <w:ind w:left="105" w:right="377"/>
              <w:rPr>
                <w:rFonts w:ascii="Arial" w:hAnsi="Arial" w:cs="Arial"/>
                <w:sz w:val="16"/>
                <w:szCs w:val="16"/>
              </w:rPr>
            </w:pPr>
            <w:r w:rsidRPr="00B20073">
              <w:rPr>
                <w:rFonts w:ascii="Arial" w:hAnsi="Arial" w:cs="Arial"/>
                <w:sz w:val="16"/>
                <w:szCs w:val="16"/>
              </w:rPr>
              <w:t xml:space="preserve">Da, za </w:t>
            </w:r>
            <w:r w:rsidRPr="00B20073">
              <w:rPr>
                <w:rFonts w:ascii="Arial" w:hAnsi="Arial" w:cs="Arial"/>
                <w:spacing w:val="-2"/>
                <w:sz w:val="16"/>
                <w:szCs w:val="16"/>
              </w:rPr>
              <w:t xml:space="preserve">iznos 5.098,54 </w:t>
            </w:r>
            <w:r w:rsidRPr="00B20073">
              <w:rPr>
                <w:rFonts w:ascii="Arial" w:hAnsi="Arial" w:cs="Arial"/>
                <w:spacing w:val="-4"/>
                <w:sz w:val="16"/>
                <w:szCs w:val="16"/>
              </w:rPr>
              <w:t>EUR</w:t>
            </w:r>
          </w:p>
          <w:p w:rsidRPr="00B20073" w:rsidR="00687021" w:rsidP="00687021" w:rsidRDefault="00687021">
            <w:pPr>
              <w:pStyle w:val="TableParagraph"/>
              <w:spacing w:before="80"/>
              <w:ind w:left="105" w:right="153"/>
              <w:rPr>
                <w:rFonts w:ascii="Arial" w:hAnsi="Arial" w:cs="Arial"/>
                <w:sz w:val="16"/>
                <w:szCs w:val="16"/>
              </w:rPr>
            </w:pPr>
            <w:r w:rsidRPr="00B20073">
              <w:rPr>
                <w:rFonts w:ascii="Arial" w:hAnsi="Arial" w:cs="Arial"/>
                <w:sz w:val="16"/>
                <w:szCs w:val="16"/>
              </w:rPr>
              <w:t xml:space="preserve">Rješenje o ovrsi OS u </w:t>
            </w:r>
            <w:r w:rsidRPr="00B20073">
              <w:rPr>
                <w:rFonts w:ascii="Arial" w:hAnsi="Arial" w:cs="Arial"/>
                <w:spacing w:val="-2"/>
                <w:sz w:val="16"/>
                <w:szCs w:val="16"/>
              </w:rPr>
              <w:t xml:space="preserve">Novom Zagrebu, </w:t>
            </w:r>
            <w:r w:rsidRPr="00B20073">
              <w:rPr>
                <w:rFonts w:ascii="Arial" w:hAnsi="Arial" w:cs="Arial"/>
                <w:sz w:val="16"/>
                <w:szCs w:val="16"/>
              </w:rPr>
              <w:t>JB</w:t>
            </w:r>
            <w:r w:rsidRPr="00B20073">
              <w:rPr>
                <w:rFonts w:ascii="Arial" w:hAnsi="Arial" w:cs="Arial"/>
                <w:spacing w:val="-14"/>
                <w:sz w:val="16"/>
                <w:szCs w:val="16"/>
              </w:rPr>
              <w:t xml:space="preserve"> </w:t>
            </w:r>
            <w:r w:rsidRPr="00B20073">
              <w:rPr>
                <w:rFonts w:ascii="Arial" w:hAnsi="Arial" w:cs="Arial"/>
                <w:sz w:val="16"/>
                <w:szCs w:val="16"/>
              </w:rPr>
              <w:t xml:space="preserve">Nikolina </w:t>
            </w:r>
            <w:r w:rsidRPr="00B20073">
              <w:rPr>
                <w:rFonts w:ascii="Arial" w:hAnsi="Arial" w:cs="Arial"/>
                <w:spacing w:val="-4"/>
                <w:sz w:val="16"/>
                <w:szCs w:val="16"/>
              </w:rPr>
              <w:t xml:space="preserve">Nežić </w:t>
            </w:r>
            <w:r w:rsidRPr="00B20073">
              <w:rPr>
                <w:rFonts w:ascii="Arial" w:hAnsi="Arial" w:cs="Arial"/>
                <w:spacing w:val="-2"/>
                <w:sz w:val="16"/>
                <w:szCs w:val="16"/>
              </w:rPr>
              <w:t>posl.br.</w:t>
            </w:r>
          </w:p>
          <w:p w:rsidRPr="00B20073" w:rsidR="00687021" w:rsidP="00687021" w:rsidRDefault="00687021">
            <w:pPr>
              <w:pStyle w:val="TableParagraph"/>
              <w:ind w:left="105" w:right="103"/>
              <w:rPr>
                <w:rFonts w:ascii="Arial" w:hAnsi="Arial" w:cs="Arial"/>
                <w:sz w:val="16"/>
                <w:szCs w:val="16"/>
              </w:rPr>
            </w:pPr>
            <w:r w:rsidRPr="00B20073">
              <w:rPr>
                <w:rFonts w:ascii="Arial" w:hAnsi="Arial" w:cs="Arial"/>
                <w:spacing w:val="-2"/>
                <w:sz w:val="16"/>
                <w:szCs w:val="16"/>
              </w:rPr>
              <w:t>Ovrv- 15946/2024</w:t>
            </w:r>
          </w:p>
        </w:tc>
      </w:tr>
      <w:tr w:rsidRPr="00B20073" w:rsidR="00687021" w:rsidTr="008A06C5">
        <w:trPr>
          <w:trHeight w:val="345"/>
        </w:trPr>
        <w:tc>
          <w:tcPr>
            <w:tcW w:w="158" w:type="pct"/>
          </w:tcPr>
          <w:p w:rsidRPr="00B20073" w:rsidR="00687021" w:rsidP="00687021" w:rsidRDefault="00687021">
            <w:pPr>
              <w:pStyle w:val="TableParagraph"/>
              <w:rPr>
                <w:rFonts w:ascii="Arial" w:hAnsi="Arial" w:cs="Arial"/>
                <w:sz w:val="16"/>
                <w:szCs w:val="16"/>
              </w:rPr>
            </w:pPr>
          </w:p>
        </w:tc>
        <w:tc>
          <w:tcPr>
            <w:tcW w:w="660" w:type="pct"/>
          </w:tcPr>
          <w:p w:rsidRPr="00B20073" w:rsidR="00687021" w:rsidP="00687021" w:rsidRDefault="00687021">
            <w:pPr>
              <w:pStyle w:val="TableParagraph"/>
              <w:spacing w:line="229" w:lineRule="exact"/>
              <w:ind w:left="105"/>
              <w:rPr>
                <w:rFonts w:ascii="Arial" w:hAnsi="Arial" w:cs="Arial"/>
                <w:sz w:val="16"/>
                <w:szCs w:val="16"/>
              </w:rPr>
            </w:pPr>
            <w:r w:rsidRPr="00B20073">
              <w:rPr>
                <w:rFonts w:ascii="Arial" w:hAnsi="Arial" w:cs="Arial"/>
                <w:spacing w:val="-2"/>
                <w:sz w:val="16"/>
                <w:szCs w:val="16"/>
              </w:rPr>
              <w:t>UKUPNO</w:t>
            </w:r>
          </w:p>
        </w:tc>
        <w:tc>
          <w:tcPr>
            <w:tcW w:w="534" w:type="pct"/>
          </w:tcPr>
          <w:p w:rsidRPr="00B20073" w:rsidR="00687021" w:rsidP="00687021" w:rsidRDefault="00687021">
            <w:pPr>
              <w:pStyle w:val="TableParagraph"/>
              <w:rPr>
                <w:rFonts w:ascii="Arial" w:hAnsi="Arial" w:cs="Arial"/>
                <w:sz w:val="16"/>
                <w:szCs w:val="16"/>
              </w:rPr>
            </w:pPr>
          </w:p>
        </w:tc>
        <w:tc>
          <w:tcPr>
            <w:tcW w:w="445" w:type="pct"/>
          </w:tcPr>
          <w:p w:rsidRPr="00B20073" w:rsidR="00687021" w:rsidP="00687021" w:rsidRDefault="00687021">
            <w:pPr>
              <w:pStyle w:val="TableParagraph"/>
              <w:rPr>
                <w:rFonts w:ascii="Arial" w:hAnsi="Arial" w:cs="Arial"/>
                <w:sz w:val="16"/>
                <w:szCs w:val="16"/>
              </w:rPr>
            </w:pPr>
          </w:p>
        </w:tc>
        <w:tc>
          <w:tcPr>
            <w:tcW w:w="436"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242.289,59</w:t>
            </w:r>
          </w:p>
        </w:tc>
        <w:tc>
          <w:tcPr>
            <w:tcW w:w="529" w:type="pct"/>
          </w:tcPr>
          <w:p w:rsidRPr="00B20073" w:rsidR="00687021" w:rsidP="00687021" w:rsidRDefault="00687021">
            <w:pPr>
              <w:pStyle w:val="TableParagraph"/>
              <w:rPr>
                <w:rFonts w:ascii="Arial" w:hAnsi="Arial" w:cs="Arial"/>
                <w:sz w:val="16"/>
                <w:szCs w:val="16"/>
              </w:rPr>
            </w:pPr>
          </w:p>
        </w:tc>
        <w:tc>
          <w:tcPr>
            <w:tcW w:w="436" w:type="pct"/>
          </w:tcPr>
          <w:p w:rsidRPr="00B20073" w:rsidR="00687021" w:rsidP="00687021" w:rsidRDefault="00687021">
            <w:pPr>
              <w:pStyle w:val="TableParagraph"/>
              <w:spacing w:line="229" w:lineRule="exact"/>
              <w:rPr>
                <w:rFonts w:ascii="Arial" w:hAnsi="Arial" w:cs="Arial"/>
                <w:sz w:val="16"/>
                <w:szCs w:val="16"/>
              </w:rPr>
            </w:pPr>
            <w:r w:rsidRPr="00B20073">
              <w:rPr>
                <w:rFonts w:ascii="Arial" w:hAnsi="Arial" w:cs="Arial"/>
                <w:spacing w:val="-2"/>
                <w:sz w:val="16"/>
                <w:szCs w:val="16"/>
              </w:rPr>
              <w:t>242.204,51</w:t>
            </w:r>
          </w:p>
        </w:tc>
        <w:tc>
          <w:tcPr>
            <w:tcW w:w="518" w:type="pct"/>
          </w:tcPr>
          <w:p w:rsidRPr="00B20073" w:rsidR="00687021" w:rsidP="00687021" w:rsidRDefault="00687021">
            <w:pPr>
              <w:pStyle w:val="TableParagraph"/>
              <w:rPr>
                <w:rFonts w:ascii="Arial" w:hAnsi="Arial" w:cs="Arial"/>
                <w:sz w:val="16"/>
                <w:szCs w:val="16"/>
              </w:rPr>
            </w:pPr>
          </w:p>
        </w:tc>
        <w:tc>
          <w:tcPr>
            <w:tcW w:w="310" w:type="pct"/>
          </w:tcPr>
          <w:p w:rsidRPr="00B20073" w:rsidR="00687021" w:rsidP="00687021" w:rsidRDefault="00687021">
            <w:pPr>
              <w:pStyle w:val="TableParagraph"/>
              <w:spacing w:line="229" w:lineRule="exact"/>
              <w:ind w:left="106"/>
              <w:rPr>
                <w:rFonts w:ascii="Arial" w:hAnsi="Arial" w:cs="Arial"/>
                <w:sz w:val="16"/>
                <w:szCs w:val="16"/>
              </w:rPr>
            </w:pPr>
            <w:r w:rsidRPr="00B20073">
              <w:rPr>
                <w:rFonts w:ascii="Arial" w:hAnsi="Arial" w:cs="Arial"/>
                <w:spacing w:val="-2"/>
                <w:sz w:val="16"/>
                <w:szCs w:val="16"/>
              </w:rPr>
              <w:t>85,08</w:t>
            </w:r>
          </w:p>
        </w:tc>
        <w:tc>
          <w:tcPr>
            <w:tcW w:w="367" w:type="pct"/>
          </w:tcPr>
          <w:p w:rsidRPr="00B20073" w:rsidR="00687021" w:rsidP="00687021" w:rsidRDefault="00687021">
            <w:pPr>
              <w:pStyle w:val="TableParagraph"/>
              <w:rPr>
                <w:rFonts w:ascii="Arial" w:hAnsi="Arial" w:cs="Arial"/>
                <w:sz w:val="16"/>
                <w:szCs w:val="16"/>
              </w:rPr>
            </w:pPr>
          </w:p>
        </w:tc>
        <w:tc>
          <w:tcPr>
            <w:tcW w:w="606" w:type="pct"/>
          </w:tcPr>
          <w:p w:rsidRPr="00B20073" w:rsidR="00687021" w:rsidP="00687021" w:rsidRDefault="00687021">
            <w:pPr>
              <w:pStyle w:val="TableParagraph"/>
              <w:rPr>
                <w:rFonts w:ascii="Arial" w:hAnsi="Arial" w:cs="Arial"/>
                <w:sz w:val="16"/>
                <w:szCs w:val="16"/>
              </w:rPr>
            </w:pPr>
          </w:p>
        </w:tc>
      </w:tr>
    </w:tbl>
    <w:p w:rsidRPr="00CB6BF2" w:rsidR="001654FE" w:rsidP="00862EA6" w:rsidRDefault="001654FE">
      <w:pPr>
        <w:rPr>
          <w:rFonts w:ascii="Arial" w:hAnsi="Arial" w:cs="Arial"/>
          <w:sz w:val="24"/>
          <w:szCs w:val="24"/>
        </w:rPr>
      </w:pPr>
    </w:p>
    <w:p w:rsidRPr="00CB6BF2" w:rsidR="00FF7508" w:rsidP="00862EA6" w:rsidRDefault="00FF7508">
      <w:pPr>
        <w:rPr>
          <w:rFonts w:ascii="Arial" w:hAnsi="Arial" w:cs="Arial"/>
          <w:sz w:val="24"/>
          <w:szCs w:val="24"/>
        </w:rPr>
      </w:pPr>
    </w:p>
    <w:p w:rsidRPr="00CB6BF2" w:rsidR="0016535C" w:rsidP="00441DE7" w:rsidRDefault="007A6276">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78129A">
        <w:rPr>
          <w:rFonts w:ascii="Arial" w:hAnsi="Arial" w:cs="Arial"/>
          <w:bCs/>
          <w:sz w:val="24"/>
          <w:szCs w:val="24"/>
        </w:rPr>
        <w:t xml:space="preserve"> </w:t>
      </w:r>
      <w:r w:rsidRPr="00CB6BF2" w:rsidR="000D7062">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BF2334" w:rsidP="000B3A4F" w:rsidRDefault="00BF2334">
      <w:pPr>
        <w:jc w:val="both"/>
        <w:rPr>
          <w:rFonts w:ascii="Arial" w:hAnsi="Arial" w:cs="Arial"/>
          <w:bCs/>
          <w:sz w:val="24"/>
          <w:szCs w:val="24"/>
        </w:rPr>
      </w:pPr>
    </w:p>
    <w:p w:rsidRPr="00CB6BF2"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008A06C5">
        <w:rPr>
          <w:rFonts w:ascii="Arial" w:hAnsi="Arial" w:cs="Arial"/>
          <w:bCs/>
          <w:sz w:val="24"/>
          <w:szCs w:val="24"/>
        </w:rPr>
        <w:t xml:space="preserve">nema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BE5345">
        <w:rPr>
          <w:rFonts w:ascii="Arial" w:hAnsi="Arial" w:cs="Arial"/>
          <w:bCs/>
          <w:sz w:val="24"/>
          <w:szCs w:val="24"/>
        </w:rPr>
        <w:t xml:space="preserve">11,05 </w:t>
      </w:r>
      <w:r w:rsidRPr="00CB6BF2" w:rsidR="00862E38">
        <w:rPr>
          <w:rFonts w:ascii="Arial" w:hAnsi="Arial" w:cs="Arial"/>
          <w:bCs/>
          <w:sz w:val="24"/>
          <w:szCs w:val="24"/>
        </w:rPr>
        <w:t>sati</w:t>
      </w:r>
    </w:p>
    <w:p w:rsidRPr="00CB6BF2" w:rsidR="00EC23C0" w:rsidP="00C62C16" w:rsidRDefault="00EC23C0">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D511C4" w:rsidR="00D511C4" w:rsidP="00EF10FC" w:rsidRDefault="00D511C4">
      <w:pPr>
        <w:pStyle w:val="Tijeloteksta"/>
        <w:spacing w:before="8"/>
        <w:rPr>
          <w:rFonts w:cs="Arial"/>
          <w:b/>
          <w:szCs w:val="24"/>
        </w:rPr>
      </w:pPr>
    </w:p>
    <w:p w:rsidRPr="00D511C4" w:rsidR="00D511C4" w:rsidP="00EF10FC" w:rsidRDefault="00D511C4">
      <w:pPr>
        <w:pStyle w:val="Tijeloteksta"/>
        <w:ind w:left="849"/>
        <w:rPr>
          <w:rFonts w:cs="Arial"/>
          <w:szCs w:val="24"/>
        </w:rPr>
      </w:pPr>
      <w:r w:rsidRPr="00D511C4">
        <w:rPr>
          <w:rFonts w:cs="Arial"/>
          <w:szCs w:val="24"/>
        </w:rPr>
        <w:t>Financijska</w:t>
      </w:r>
      <w:r w:rsidRPr="00D511C4">
        <w:rPr>
          <w:rFonts w:cs="Arial"/>
          <w:spacing w:val="19"/>
          <w:szCs w:val="24"/>
        </w:rPr>
        <w:t xml:space="preserve"> </w:t>
      </w:r>
      <w:r w:rsidRPr="00D511C4">
        <w:rPr>
          <w:rFonts w:cs="Arial"/>
          <w:szCs w:val="24"/>
        </w:rPr>
        <w:t>agencija,</w:t>
      </w:r>
      <w:r w:rsidRPr="00D511C4">
        <w:rPr>
          <w:rFonts w:cs="Arial"/>
          <w:spacing w:val="20"/>
          <w:szCs w:val="24"/>
        </w:rPr>
        <w:t xml:space="preserve"> </w:t>
      </w:r>
      <w:r w:rsidRPr="00D511C4">
        <w:rPr>
          <w:rFonts w:cs="Arial"/>
          <w:szCs w:val="24"/>
        </w:rPr>
        <w:t>Regionalni</w:t>
      </w:r>
      <w:r w:rsidRPr="00D511C4">
        <w:rPr>
          <w:rFonts w:cs="Arial"/>
          <w:spacing w:val="21"/>
          <w:szCs w:val="24"/>
        </w:rPr>
        <w:t xml:space="preserve"> </w:t>
      </w:r>
      <w:r w:rsidRPr="00D511C4">
        <w:rPr>
          <w:rFonts w:cs="Arial"/>
          <w:szCs w:val="24"/>
        </w:rPr>
        <w:t>centar</w:t>
      </w:r>
      <w:r w:rsidRPr="00D511C4">
        <w:rPr>
          <w:rFonts w:cs="Arial"/>
          <w:spacing w:val="25"/>
          <w:szCs w:val="24"/>
        </w:rPr>
        <w:t xml:space="preserve"> </w:t>
      </w:r>
      <w:r w:rsidRPr="00D511C4">
        <w:rPr>
          <w:rFonts w:cs="Arial"/>
          <w:szCs w:val="24"/>
        </w:rPr>
        <w:t>Zagreb,</w:t>
      </w:r>
      <w:r w:rsidRPr="00D511C4">
        <w:rPr>
          <w:rFonts w:cs="Arial"/>
          <w:spacing w:val="22"/>
          <w:szCs w:val="24"/>
        </w:rPr>
        <w:t xml:space="preserve"> </w:t>
      </w:r>
      <w:r w:rsidRPr="00D511C4">
        <w:rPr>
          <w:rFonts w:cs="Arial"/>
          <w:szCs w:val="24"/>
        </w:rPr>
        <w:t>podnijela</w:t>
      </w:r>
      <w:r w:rsidRPr="00D511C4">
        <w:rPr>
          <w:rFonts w:cs="Arial"/>
          <w:spacing w:val="20"/>
          <w:szCs w:val="24"/>
        </w:rPr>
        <w:t xml:space="preserve"> </w:t>
      </w:r>
      <w:r w:rsidRPr="00D511C4">
        <w:rPr>
          <w:rFonts w:cs="Arial"/>
          <w:szCs w:val="24"/>
        </w:rPr>
        <w:t>je</w:t>
      </w:r>
      <w:r w:rsidRPr="00D511C4">
        <w:rPr>
          <w:rFonts w:cs="Arial"/>
          <w:spacing w:val="23"/>
          <w:szCs w:val="24"/>
        </w:rPr>
        <w:t xml:space="preserve"> </w:t>
      </w:r>
      <w:r w:rsidRPr="00D511C4">
        <w:rPr>
          <w:rFonts w:cs="Arial"/>
          <w:szCs w:val="24"/>
        </w:rPr>
        <w:t>naslovnom</w:t>
      </w:r>
      <w:r w:rsidRPr="00D511C4">
        <w:rPr>
          <w:rFonts w:cs="Arial"/>
          <w:spacing w:val="22"/>
          <w:szCs w:val="24"/>
        </w:rPr>
        <w:t xml:space="preserve"> </w:t>
      </w:r>
      <w:r w:rsidRPr="00D511C4">
        <w:rPr>
          <w:rFonts w:cs="Arial"/>
          <w:spacing w:val="-4"/>
          <w:szCs w:val="24"/>
        </w:rPr>
        <w:t>sudu</w:t>
      </w:r>
    </w:p>
    <w:p w:rsidRPr="00D511C4" w:rsidR="00D511C4" w:rsidP="00EF10FC" w:rsidRDefault="00D511C4">
      <w:pPr>
        <w:pStyle w:val="Tijeloteksta"/>
        <w:spacing w:before="41"/>
        <w:ind w:right="135"/>
        <w:rPr>
          <w:rFonts w:cs="Arial"/>
          <w:szCs w:val="24"/>
        </w:rPr>
      </w:pPr>
      <w:r w:rsidRPr="00D511C4">
        <w:rPr>
          <w:rFonts w:cs="Arial"/>
          <w:szCs w:val="24"/>
        </w:rPr>
        <w:t>08.</w:t>
      </w:r>
      <w:r w:rsidRPr="00D511C4">
        <w:rPr>
          <w:rFonts w:cs="Arial"/>
          <w:spacing w:val="-15"/>
          <w:szCs w:val="24"/>
        </w:rPr>
        <w:t xml:space="preserve"> </w:t>
      </w:r>
      <w:r w:rsidRPr="00D511C4">
        <w:rPr>
          <w:rFonts w:cs="Arial"/>
          <w:szCs w:val="24"/>
        </w:rPr>
        <w:t>srpnja</w:t>
      </w:r>
      <w:r w:rsidRPr="00D511C4">
        <w:rPr>
          <w:rFonts w:cs="Arial"/>
          <w:spacing w:val="-15"/>
          <w:szCs w:val="24"/>
        </w:rPr>
        <w:t xml:space="preserve"> </w:t>
      </w:r>
      <w:r w:rsidRPr="00D511C4">
        <w:rPr>
          <w:rFonts w:cs="Arial"/>
          <w:szCs w:val="24"/>
        </w:rPr>
        <w:t>2024.</w:t>
      </w:r>
      <w:r w:rsidRPr="00D511C4">
        <w:rPr>
          <w:rFonts w:cs="Arial"/>
          <w:spacing w:val="-15"/>
          <w:szCs w:val="24"/>
        </w:rPr>
        <w:t xml:space="preserve"> </w:t>
      </w:r>
      <w:r w:rsidRPr="00D511C4">
        <w:rPr>
          <w:rFonts w:cs="Arial"/>
          <w:szCs w:val="24"/>
        </w:rPr>
        <w:t>prijedlog</w:t>
      </w:r>
      <w:r w:rsidRPr="00D511C4">
        <w:rPr>
          <w:rFonts w:cs="Arial"/>
          <w:spacing w:val="-15"/>
          <w:szCs w:val="24"/>
        </w:rPr>
        <w:t xml:space="preserve"> </w:t>
      </w:r>
      <w:r w:rsidRPr="00D511C4">
        <w:rPr>
          <w:rFonts w:cs="Arial"/>
          <w:szCs w:val="24"/>
        </w:rPr>
        <w:t>za</w:t>
      </w:r>
      <w:r w:rsidRPr="00D511C4">
        <w:rPr>
          <w:rFonts w:cs="Arial"/>
          <w:spacing w:val="-17"/>
          <w:szCs w:val="24"/>
        </w:rPr>
        <w:t xml:space="preserve"> </w:t>
      </w:r>
      <w:r w:rsidRPr="00D511C4">
        <w:rPr>
          <w:rFonts w:cs="Arial"/>
          <w:szCs w:val="24"/>
        </w:rPr>
        <w:t>otvaranje</w:t>
      </w:r>
      <w:r w:rsidRPr="00D511C4">
        <w:rPr>
          <w:rFonts w:cs="Arial"/>
          <w:spacing w:val="-14"/>
          <w:szCs w:val="24"/>
        </w:rPr>
        <w:t xml:space="preserve"> </w:t>
      </w:r>
      <w:r w:rsidRPr="00D511C4">
        <w:rPr>
          <w:rFonts w:cs="Arial"/>
          <w:szCs w:val="24"/>
        </w:rPr>
        <w:t>stečajnog</w:t>
      </w:r>
      <w:r w:rsidRPr="00D511C4">
        <w:rPr>
          <w:rFonts w:cs="Arial"/>
          <w:spacing w:val="-17"/>
          <w:szCs w:val="24"/>
        </w:rPr>
        <w:t xml:space="preserve"> </w:t>
      </w:r>
      <w:r w:rsidRPr="00D511C4">
        <w:rPr>
          <w:rFonts w:cs="Arial"/>
          <w:szCs w:val="24"/>
        </w:rPr>
        <w:t>postupka</w:t>
      </w:r>
      <w:r w:rsidRPr="00D511C4">
        <w:rPr>
          <w:rFonts w:cs="Arial"/>
          <w:spacing w:val="-17"/>
          <w:szCs w:val="24"/>
        </w:rPr>
        <w:t xml:space="preserve"> </w:t>
      </w:r>
      <w:r w:rsidRPr="00D511C4">
        <w:rPr>
          <w:rFonts w:cs="Arial"/>
          <w:szCs w:val="24"/>
        </w:rPr>
        <w:t>nad</w:t>
      </w:r>
      <w:r w:rsidRPr="00D511C4">
        <w:rPr>
          <w:rFonts w:cs="Arial"/>
          <w:spacing w:val="-12"/>
          <w:szCs w:val="24"/>
        </w:rPr>
        <w:t xml:space="preserve"> </w:t>
      </w:r>
      <w:r w:rsidRPr="00D511C4">
        <w:rPr>
          <w:rFonts w:cs="Arial"/>
          <w:szCs w:val="24"/>
        </w:rPr>
        <w:t>dužnikom</w:t>
      </w:r>
      <w:r w:rsidRPr="00D511C4">
        <w:rPr>
          <w:rFonts w:cs="Arial"/>
          <w:spacing w:val="-14"/>
          <w:szCs w:val="24"/>
        </w:rPr>
        <w:t xml:space="preserve"> </w:t>
      </w:r>
      <w:r w:rsidRPr="00D511C4">
        <w:rPr>
          <w:rFonts w:cs="Arial"/>
          <w:szCs w:val="24"/>
        </w:rPr>
        <w:t>DORIKON PROMET</w:t>
      </w:r>
      <w:r w:rsidRPr="00D511C4">
        <w:rPr>
          <w:rFonts w:cs="Arial"/>
          <w:spacing w:val="-5"/>
          <w:szCs w:val="24"/>
        </w:rPr>
        <w:t xml:space="preserve"> </w:t>
      </w:r>
      <w:r w:rsidRPr="00D511C4">
        <w:rPr>
          <w:rFonts w:cs="Arial"/>
          <w:szCs w:val="24"/>
        </w:rPr>
        <w:t>d.o.o.,</w:t>
      </w:r>
      <w:r w:rsidRPr="00D511C4">
        <w:rPr>
          <w:rFonts w:cs="Arial"/>
          <w:spacing w:val="-6"/>
          <w:szCs w:val="24"/>
        </w:rPr>
        <w:t xml:space="preserve"> </w:t>
      </w:r>
      <w:r w:rsidRPr="00D511C4">
        <w:rPr>
          <w:rFonts w:cs="Arial"/>
          <w:szCs w:val="24"/>
        </w:rPr>
        <w:t>Samobor,</w:t>
      </w:r>
      <w:r w:rsidRPr="00D511C4">
        <w:rPr>
          <w:rFonts w:cs="Arial"/>
          <w:spacing w:val="-5"/>
          <w:szCs w:val="24"/>
        </w:rPr>
        <w:t xml:space="preserve"> </w:t>
      </w:r>
      <w:r w:rsidRPr="00D511C4">
        <w:rPr>
          <w:rFonts w:cs="Arial"/>
          <w:szCs w:val="24"/>
        </w:rPr>
        <w:t>Ulica</w:t>
      </w:r>
      <w:r w:rsidRPr="00D511C4">
        <w:rPr>
          <w:rFonts w:cs="Arial"/>
          <w:spacing w:val="-5"/>
          <w:szCs w:val="24"/>
        </w:rPr>
        <w:t xml:space="preserve"> </w:t>
      </w:r>
      <w:r w:rsidRPr="00D511C4">
        <w:rPr>
          <w:rFonts w:cs="Arial"/>
          <w:szCs w:val="24"/>
        </w:rPr>
        <w:t>Josipa</w:t>
      </w:r>
      <w:r w:rsidRPr="00D511C4">
        <w:rPr>
          <w:rFonts w:cs="Arial"/>
          <w:spacing w:val="-5"/>
          <w:szCs w:val="24"/>
        </w:rPr>
        <w:t xml:space="preserve"> </w:t>
      </w:r>
      <w:r w:rsidRPr="00D511C4">
        <w:rPr>
          <w:rFonts w:cs="Arial"/>
          <w:szCs w:val="24"/>
        </w:rPr>
        <w:t>Jelačića</w:t>
      </w:r>
      <w:r w:rsidRPr="00D511C4">
        <w:rPr>
          <w:rFonts w:cs="Arial"/>
          <w:spacing w:val="-5"/>
          <w:szCs w:val="24"/>
        </w:rPr>
        <w:t xml:space="preserve"> </w:t>
      </w:r>
      <w:r w:rsidRPr="00D511C4">
        <w:rPr>
          <w:rFonts w:cs="Arial"/>
          <w:szCs w:val="24"/>
        </w:rPr>
        <w:t>55,</w:t>
      </w:r>
      <w:r w:rsidRPr="00D511C4">
        <w:rPr>
          <w:rFonts w:cs="Arial"/>
          <w:spacing w:val="-5"/>
          <w:szCs w:val="24"/>
        </w:rPr>
        <w:t xml:space="preserve"> </w:t>
      </w:r>
      <w:r w:rsidRPr="00D511C4">
        <w:rPr>
          <w:rFonts w:cs="Arial"/>
          <w:szCs w:val="24"/>
        </w:rPr>
        <w:t>OIB:</w:t>
      </w:r>
      <w:r w:rsidRPr="00D511C4">
        <w:rPr>
          <w:rFonts w:cs="Arial"/>
          <w:spacing w:val="-5"/>
          <w:szCs w:val="24"/>
        </w:rPr>
        <w:t xml:space="preserve"> </w:t>
      </w:r>
      <w:r w:rsidRPr="00D511C4">
        <w:rPr>
          <w:rFonts w:cs="Arial"/>
          <w:szCs w:val="24"/>
        </w:rPr>
        <w:t>70061196815,</w:t>
      </w:r>
      <w:r w:rsidRPr="00D511C4">
        <w:rPr>
          <w:rFonts w:cs="Arial"/>
          <w:spacing w:val="-6"/>
          <w:szCs w:val="24"/>
        </w:rPr>
        <w:t xml:space="preserve"> </w:t>
      </w:r>
      <w:r w:rsidRPr="00D511C4">
        <w:rPr>
          <w:rFonts w:cs="Arial"/>
          <w:szCs w:val="24"/>
        </w:rPr>
        <w:t>Varaždin temeljem čl. 110. st. 1. SZ. U prijedlogu se u bitnom navodi da na dan 04. srpnja 2024.</w:t>
      </w:r>
      <w:r w:rsidRPr="00D511C4">
        <w:rPr>
          <w:rFonts w:cs="Arial"/>
          <w:spacing w:val="-17"/>
          <w:szCs w:val="24"/>
        </w:rPr>
        <w:t xml:space="preserve"> </w:t>
      </w:r>
      <w:r w:rsidRPr="00D511C4">
        <w:rPr>
          <w:rFonts w:cs="Arial"/>
          <w:szCs w:val="24"/>
        </w:rPr>
        <w:t>godine,</w:t>
      </w:r>
      <w:r w:rsidRPr="00D511C4">
        <w:rPr>
          <w:rFonts w:cs="Arial"/>
          <w:spacing w:val="-17"/>
          <w:szCs w:val="24"/>
        </w:rPr>
        <w:t xml:space="preserve"> </w:t>
      </w:r>
      <w:r w:rsidRPr="00D511C4">
        <w:rPr>
          <w:rFonts w:cs="Arial"/>
          <w:szCs w:val="24"/>
        </w:rPr>
        <w:t>u</w:t>
      </w:r>
      <w:r w:rsidRPr="00D511C4">
        <w:rPr>
          <w:rFonts w:cs="Arial"/>
          <w:spacing w:val="-16"/>
          <w:szCs w:val="24"/>
        </w:rPr>
        <w:t xml:space="preserve"> </w:t>
      </w:r>
      <w:r w:rsidRPr="00D511C4">
        <w:rPr>
          <w:rFonts w:cs="Arial"/>
          <w:szCs w:val="24"/>
        </w:rPr>
        <w:t>Očevidniku</w:t>
      </w:r>
      <w:r w:rsidRPr="00D511C4">
        <w:rPr>
          <w:rFonts w:cs="Arial"/>
          <w:spacing w:val="-16"/>
          <w:szCs w:val="24"/>
        </w:rPr>
        <w:t xml:space="preserve"> </w:t>
      </w:r>
      <w:r w:rsidRPr="00D511C4">
        <w:rPr>
          <w:rFonts w:cs="Arial"/>
          <w:szCs w:val="24"/>
        </w:rPr>
        <w:t>redoslijeda</w:t>
      </w:r>
      <w:r w:rsidRPr="00D511C4">
        <w:rPr>
          <w:rFonts w:cs="Arial"/>
          <w:spacing w:val="-17"/>
          <w:szCs w:val="24"/>
        </w:rPr>
        <w:t xml:space="preserve"> </w:t>
      </w:r>
      <w:r w:rsidRPr="00D511C4">
        <w:rPr>
          <w:rFonts w:cs="Arial"/>
          <w:szCs w:val="24"/>
        </w:rPr>
        <w:t>osnova</w:t>
      </w:r>
      <w:r w:rsidRPr="00D511C4">
        <w:rPr>
          <w:rFonts w:cs="Arial"/>
          <w:spacing w:val="-16"/>
          <w:szCs w:val="24"/>
        </w:rPr>
        <w:t xml:space="preserve"> </w:t>
      </w:r>
      <w:r w:rsidRPr="00D511C4">
        <w:rPr>
          <w:rFonts w:cs="Arial"/>
          <w:szCs w:val="24"/>
        </w:rPr>
        <w:t>za</w:t>
      </w:r>
      <w:r w:rsidRPr="00D511C4">
        <w:rPr>
          <w:rFonts w:cs="Arial"/>
          <w:spacing w:val="-17"/>
          <w:szCs w:val="24"/>
        </w:rPr>
        <w:t xml:space="preserve"> </w:t>
      </w:r>
      <w:r w:rsidRPr="00D511C4">
        <w:rPr>
          <w:rFonts w:cs="Arial"/>
          <w:szCs w:val="24"/>
        </w:rPr>
        <w:t>plaćanje</w:t>
      </w:r>
      <w:r w:rsidRPr="00D511C4">
        <w:rPr>
          <w:rFonts w:cs="Arial"/>
          <w:spacing w:val="-16"/>
          <w:szCs w:val="24"/>
        </w:rPr>
        <w:t xml:space="preserve"> </w:t>
      </w:r>
      <w:r w:rsidRPr="00D511C4">
        <w:rPr>
          <w:rFonts w:cs="Arial"/>
          <w:szCs w:val="24"/>
        </w:rPr>
        <w:t>dužnik</w:t>
      </w:r>
      <w:r w:rsidRPr="00D511C4">
        <w:rPr>
          <w:rFonts w:cs="Arial"/>
          <w:spacing w:val="-17"/>
          <w:szCs w:val="24"/>
        </w:rPr>
        <w:t xml:space="preserve"> </w:t>
      </w:r>
      <w:r w:rsidRPr="00D511C4">
        <w:rPr>
          <w:rFonts w:cs="Arial"/>
          <w:szCs w:val="24"/>
        </w:rPr>
        <w:t>ima</w:t>
      </w:r>
      <w:r w:rsidRPr="00D511C4">
        <w:rPr>
          <w:rFonts w:cs="Arial"/>
          <w:spacing w:val="-16"/>
          <w:szCs w:val="24"/>
        </w:rPr>
        <w:t xml:space="preserve"> </w:t>
      </w:r>
      <w:r w:rsidRPr="00D511C4">
        <w:rPr>
          <w:rFonts w:cs="Arial"/>
          <w:szCs w:val="24"/>
        </w:rPr>
        <w:t>evidentirane neizvršene osnove za plaćanje u neprekinutom razdoblju od 120 dana, u ukupnom iznosu od 66.470,37 EUR, te da prema potvrdi Hrvatskog zavoda za mirovinsko osiguranje proizlazi</w:t>
      </w:r>
      <w:r w:rsidRPr="00D511C4">
        <w:rPr>
          <w:rFonts w:cs="Arial"/>
          <w:spacing w:val="-1"/>
          <w:szCs w:val="24"/>
        </w:rPr>
        <w:t xml:space="preserve"> </w:t>
      </w:r>
      <w:r w:rsidRPr="00D511C4">
        <w:rPr>
          <w:rFonts w:cs="Arial"/>
          <w:szCs w:val="24"/>
        </w:rPr>
        <w:t>da dužnik ima 3 zaposlenih.</w:t>
      </w:r>
    </w:p>
    <w:p w:rsidRPr="00D511C4" w:rsidR="00D511C4" w:rsidP="00EF10FC" w:rsidRDefault="00D511C4">
      <w:pPr>
        <w:pStyle w:val="Tijeloteksta"/>
        <w:spacing w:before="200"/>
        <w:ind w:right="145" w:firstLine="707"/>
        <w:rPr>
          <w:rFonts w:cs="Arial"/>
          <w:szCs w:val="24"/>
        </w:rPr>
      </w:pPr>
      <w:r w:rsidRPr="00D511C4">
        <w:rPr>
          <w:rFonts w:cs="Arial"/>
          <w:szCs w:val="24"/>
        </w:rPr>
        <w:lastRenderedPageBreak/>
        <w:t>Nadalje, navodi se da dužnik na dan 05. srpnja 2024. na ime predujma za namirenje troškova stečajnog postupka ima zaplijenjenih novčanih sredstava u iznosu od 663,61 EUR.</w:t>
      </w:r>
    </w:p>
    <w:p w:rsidRPr="00D511C4" w:rsidR="00D511C4" w:rsidP="00EF10FC" w:rsidRDefault="00D511C4">
      <w:pPr>
        <w:pStyle w:val="Tijeloteksta"/>
        <w:spacing w:before="200"/>
        <w:ind w:right="143" w:firstLine="707"/>
        <w:rPr>
          <w:rFonts w:cs="Arial"/>
          <w:szCs w:val="24"/>
        </w:rPr>
      </w:pPr>
      <w:r w:rsidRPr="00D511C4">
        <w:rPr>
          <w:rFonts w:cs="Arial"/>
          <w:szCs w:val="24"/>
        </w:rPr>
        <w:t xml:space="preserve">Rješenjem naslovnog suda St-1827/2024-3 od 26. srpnja 2024. pokrenut je prethodni postupak radi utvrđivanja pretpostavki za otvaranje stečajnog postupka nad dužnikom, te je naloženo osobi ovlaštenoj za zastupanje dužnika dostaviti pisano izvješće o financijsko-gospodarskom stanju dužnika s pripadajućom </w:t>
      </w:r>
      <w:r w:rsidRPr="00D511C4">
        <w:rPr>
          <w:rFonts w:cs="Arial"/>
          <w:spacing w:val="-2"/>
          <w:szCs w:val="24"/>
        </w:rPr>
        <w:t>dokumentacijom.</w:t>
      </w:r>
    </w:p>
    <w:p w:rsidRPr="00D511C4" w:rsidR="00D511C4" w:rsidP="00EF10FC" w:rsidRDefault="00D511C4">
      <w:pPr>
        <w:pStyle w:val="Tijeloteksta"/>
        <w:spacing w:before="78"/>
        <w:ind w:right="147" w:firstLine="707"/>
        <w:rPr>
          <w:rFonts w:cs="Arial"/>
          <w:szCs w:val="24"/>
        </w:rPr>
      </w:pPr>
      <w:r w:rsidRPr="00D511C4">
        <w:rPr>
          <w:rFonts w:cs="Arial"/>
          <w:szCs w:val="24"/>
        </w:rPr>
        <w:t>Na ročište radi očitovanja o prijedlogu za otvaranje stečajnog postupka nije pristupio dužnik niti zakonski zastupnik dužnika, a stečajna upraviteljica uvidom u spis utvrdila je da osoba ovlaštena za zastupanje dužnika do otvaranja stečajnog postupka</w:t>
      </w:r>
      <w:r w:rsidRPr="00D511C4">
        <w:rPr>
          <w:rFonts w:cs="Arial"/>
          <w:spacing w:val="-17"/>
          <w:szCs w:val="24"/>
        </w:rPr>
        <w:t xml:space="preserve"> </w:t>
      </w:r>
      <w:r w:rsidRPr="00D511C4">
        <w:rPr>
          <w:rFonts w:cs="Arial"/>
          <w:szCs w:val="24"/>
        </w:rPr>
        <w:t>nije</w:t>
      </w:r>
      <w:r w:rsidRPr="00D511C4">
        <w:rPr>
          <w:rFonts w:cs="Arial"/>
          <w:spacing w:val="-17"/>
          <w:szCs w:val="24"/>
        </w:rPr>
        <w:t xml:space="preserve"> </w:t>
      </w:r>
      <w:r w:rsidRPr="00D511C4">
        <w:rPr>
          <w:rFonts w:cs="Arial"/>
          <w:szCs w:val="24"/>
        </w:rPr>
        <w:t>dostavila</w:t>
      </w:r>
      <w:r w:rsidRPr="00D511C4">
        <w:rPr>
          <w:rFonts w:cs="Arial"/>
          <w:spacing w:val="-16"/>
          <w:szCs w:val="24"/>
        </w:rPr>
        <w:t xml:space="preserve"> </w:t>
      </w:r>
      <w:r w:rsidRPr="00D511C4">
        <w:rPr>
          <w:rFonts w:cs="Arial"/>
          <w:szCs w:val="24"/>
        </w:rPr>
        <w:t>izvješće</w:t>
      </w:r>
      <w:r w:rsidRPr="00D511C4">
        <w:rPr>
          <w:rFonts w:cs="Arial"/>
          <w:spacing w:val="-17"/>
          <w:szCs w:val="24"/>
        </w:rPr>
        <w:t xml:space="preserve"> </w:t>
      </w:r>
      <w:r w:rsidRPr="00D511C4">
        <w:rPr>
          <w:rFonts w:cs="Arial"/>
          <w:szCs w:val="24"/>
        </w:rPr>
        <w:t>o</w:t>
      </w:r>
      <w:r w:rsidRPr="00D511C4">
        <w:rPr>
          <w:rFonts w:cs="Arial"/>
          <w:spacing w:val="-17"/>
          <w:szCs w:val="24"/>
        </w:rPr>
        <w:t xml:space="preserve"> </w:t>
      </w:r>
      <w:r w:rsidRPr="00D511C4">
        <w:rPr>
          <w:rFonts w:cs="Arial"/>
          <w:szCs w:val="24"/>
        </w:rPr>
        <w:t>financijsko-gospodarskom</w:t>
      </w:r>
      <w:r w:rsidRPr="00D511C4">
        <w:rPr>
          <w:rFonts w:cs="Arial"/>
          <w:spacing w:val="-17"/>
          <w:szCs w:val="24"/>
        </w:rPr>
        <w:t xml:space="preserve"> </w:t>
      </w:r>
      <w:r w:rsidRPr="00D511C4">
        <w:rPr>
          <w:rFonts w:cs="Arial"/>
          <w:szCs w:val="24"/>
        </w:rPr>
        <w:t>stanju</w:t>
      </w:r>
      <w:r w:rsidRPr="00D511C4">
        <w:rPr>
          <w:rFonts w:cs="Arial"/>
          <w:spacing w:val="-16"/>
          <w:szCs w:val="24"/>
        </w:rPr>
        <w:t xml:space="preserve"> </w:t>
      </w:r>
      <w:r w:rsidRPr="00D511C4">
        <w:rPr>
          <w:rFonts w:cs="Arial"/>
          <w:szCs w:val="24"/>
        </w:rPr>
        <w:t>dužnika.</w:t>
      </w:r>
    </w:p>
    <w:p w:rsidRPr="00D511C4" w:rsidR="00D511C4" w:rsidP="00EF10FC" w:rsidRDefault="00D511C4">
      <w:pPr>
        <w:pStyle w:val="Tijeloteksta"/>
        <w:spacing w:before="240"/>
        <w:ind w:right="135" w:firstLine="707"/>
        <w:rPr>
          <w:rFonts w:cs="Arial"/>
          <w:szCs w:val="24"/>
        </w:rPr>
      </w:pPr>
      <w:r w:rsidRPr="00D511C4">
        <w:rPr>
          <w:rFonts w:cs="Arial"/>
          <w:szCs w:val="24"/>
        </w:rPr>
        <w:t>Tijekom prethodnog postupka sud je utvrdio postojanje stečajnog razloga - nesposobnosti za plaćanje te kako je utvrđeno da dužnik ima imovinu iz koje se mogu pokriti troškovi stečajnog postupka, to je na temelju čl. 129. i čl. 130. SZ-a donio rješenje o otvaranju stečajnog postupka.</w:t>
      </w:r>
    </w:p>
    <w:p w:rsidRPr="00D511C4" w:rsidR="00D511C4" w:rsidP="00EF10FC" w:rsidRDefault="00D511C4">
      <w:pPr>
        <w:pStyle w:val="Tijeloteksta"/>
        <w:spacing w:before="43"/>
        <w:rPr>
          <w:rFonts w:cs="Arial"/>
          <w:szCs w:val="24"/>
        </w:rPr>
      </w:pPr>
    </w:p>
    <w:p w:rsidRPr="00D511C4" w:rsidR="00D511C4" w:rsidP="00EF10FC" w:rsidRDefault="00D511C4">
      <w:pPr>
        <w:pStyle w:val="Tijeloteksta"/>
        <w:spacing w:before="1"/>
        <w:ind w:right="148" w:firstLine="707"/>
        <w:rPr>
          <w:rFonts w:cs="Arial"/>
          <w:szCs w:val="24"/>
        </w:rPr>
      </w:pPr>
      <w:r w:rsidRPr="00D511C4">
        <w:rPr>
          <w:rFonts w:cs="Arial"/>
          <w:szCs w:val="24"/>
        </w:rPr>
        <w:t xml:space="preserve">Postupajući sukladno odredbama stečajnog zakona pristupila sam svim </w:t>
      </w:r>
      <w:r w:rsidRPr="00D511C4">
        <w:rPr>
          <w:rFonts w:cs="Arial"/>
          <w:spacing w:val="-2"/>
          <w:szCs w:val="24"/>
        </w:rPr>
        <w:t>neophodnim</w:t>
      </w:r>
      <w:r w:rsidRPr="00D511C4">
        <w:rPr>
          <w:rFonts w:cs="Arial"/>
          <w:spacing w:val="-5"/>
          <w:szCs w:val="24"/>
        </w:rPr>
        <w:t xml:space="preserve"> </w:t>
      </w:r>
      <w:r w:rsidRPr="00D511C4">
        <w:rPr>
          <w:rFonts w:cs="Arial"/>
          <w:spacing w:val="-2"/>
          <w:szCs w:val="24"/>
        </w:rPr>
        <w:t>radnjama</w:t>
      </w:r>
      <w:r w:rsidRPr="00D511C4">
        <w:rPr>
          <w:rFonts w:cs="Arial"/>
          <w:spacing w:val="-7"/>
          <w:szCs w:val="24"/>
        </w:rPr>
        <w:t xml:space="preserve"> </w:t>
      </w:r>
      <w:r w:rsidRPr="00D511C4">
        <w:rPr>
          <w:rFonts w:cs="Arial"/>
          <w:spacing w:val="-2"/>
          <w:szCs w:val="24"/>
        </w:rPr>
        <w:t>kako</w:t>
      </w:r>
      <w:r w:rsidRPr="00D511C4">
        <w:rPr>
          <w:rFonts w:cs="Arial"/>
          <w:spacing w:val="-7"/>
          <w:szCs w:val="24"/>
        </w:rPr>
        <w:t xml:space="preserve"> </w:t>
      </w:r>
      <w:r w:rsidRPr="00D511C4">
        <w:rPr>
          <w:rFonts w:cs="Arial"/>
          <w:spacing w:val="-2"/>
          <w:szCs w:val="24"/>
        </w:rPr>
        <w:t>bi</w:t>
      </w:r>
      <w:r w:rsidRPr="00D511C4">
        <w:rPr>
          <w:rFonts w:cs="Arial"/>
          <w:spacing w:val="-9"/>
          <w:szCs w:val="24"/>
        </w:rPr>
        <w:t xml:space="preserve"> </w:t>
      </w:r>
      <w:r w:rsidRPr="00D511C4">
        <w:rPr>
          <w:rFonts w:cs="Arial"/>
          <w:spacing w:val="-2"/>
          <w:szCs w:val="24"/>
        </w:rPr>
        <w:t>se</w:t>
      </w:r>
      <w:r w:rsidRPr="00D511C4">
        <w:rPr>
          <w:rFonts w:cs="Arial"/>
          <w:spacing w:val="-7"/>
          <w:szCs w:val="24"/>
        </w:rPr>
        <w:t xml:space="preserve"> </w:t>
      </w:r>
      <w:r w:rsidRPr="00D511C4">
        <w:rPr>
          <w:rFonts w:cs="Arial"/>
          <w:spacing w:val="-2"/>
          <w:szCs w:val="24"/>
        </w:rPr>
        <w:t>osigurao</w:t>
      </w:r>
      <w:r w:rsidRPr="00D511C4">
        <w:rPr>
          <w:rFonts w:cs="Arial"/>
          <w:spacing w:val="-7"/>
          <w:szCs w:val="24"/>
        </w:rPr>
        <w:t xml:space="preserve"> </w:t>
      </w:r>
      <w:r w:rsidRPr="00D511C4">
        <w:rPr>
          <w:rFonts w:cs="Arial"/>
          <w:spacing w:val="-2"/>
          <w:szCs w:val="24"/>
        </w:rPr>
        <w:t>učinkovit</w:t>
      </w:r>
      <w:r w:rsidRPr="00D511C4">
        <w:rPr>
          <w:rFonts w:cs="Arial"/>
          <w:spacing w:val="-6"/>
          <w:szCs w:val="24"/>
        </w:rPr>
        <w:t xml:space="preserve"> </w:t>
      </w:r>
      <w:r w:rsidRPr="00D511C4">
        <w:rPr>
          <w:rFonts w:cs="Arial"/>
          <w:spacing w:val="-2"/>
          <w:szCs w:val="24"/>
        </w:rPr>
        <w:t>tijek</w:t>
      </w:r>
      <w:r w:rsidRPr="00D511C4">
        <w:rPr>
          <w:rFonts w:cs="Arial"/>
          <w:spacing w:val="-8"/>
          <w:szCs w:val="24"/>
        </w:rPr>
        <w:t xml:space="preserve"> </w:t>
      </w:r>
      <w:r w:rsidRPr="00D511C4">
        <w:rPr>
          <w:rFonts w:cs="Arial"/>
          <w:spacing w:val="-2"/>
          <w:szCs w:val="24"/>
        </w:rPr>
        <w:t>stečajnog</w:t>
      </w:r>
      <w:r w:rsidRPr="00D511C4">
        <w:rPr>
          <w:rFonts w:cs="Arial"/>
          <w:spacing w:val="-7"/>
          <w:szCs w:val="24"/>
        </w:rPr>
        <w:t xml:space="preserve"> </w:t>
      </w:r>
      <w:r w:rsidRPr="00D511C4">
        <w:rPr>
          <w:rFonts w:cs="Arial"/>
          <w:spacing w:val="-2"/>
          <w:szCs w:val="24"/>
        </w:rPr>
        <w:t>postupka,</w:t>
      </w:r>
      <w:r w:rsidRPr="00D511C4">
        <w:rPr>
          <w:rFonts w:cs="Arial"/>
          <w:spacing w:val="-8"/>
          <w:szCs w:val="24"/>
        </w:rPr>
        <w:t xml:space="preserve"> </w:t>
      </w:r>
      <w:r w:rsidRPr="00D511C4">
        <w:rPr>
          <w:rFonts w:cs="Arial"/>
          <w:spacing w:val="-2"/>
          <w:szCs w:val="24"/>
        </w:rPr>
        <w:t>te</w:t>
      </w:r>
      <w:r w:rsidRPr="00D511C4">
        <w:rPr>
          <w:rFonts w:cs="Arial"/>
          <w:spacing w:val="-7"/>
          <w:szCs w:val="24"/>
        </w:rPr>
        <w:t xml:space="preserve"> </w:t>
      </w:r>
      <w:r w:rsidRPr="00D511C4">
        <w:rPr>
          <w:rFonts w:cs="Arial"/>
          <w:spacing w:val="-2"/>
          <w:szCs w:val="24"/>
        </w:rPr>
        <w:t>sam između</w:t>
      </w:r>
      <w:r w:rsidRPr="00D511C4">
        <w:rPr>
          <w:rFonts w:cs="Arial"/>
          <w:spacing w:val="-11"/>
          <w:szCs w:val="24"/>
        </w:rPr>
        <w:t xml:space="preserve"> </w:t>
      </w:r>
      <w:r w:rsidRPr="00D511C4">
        <w:rPr>
          <w:rFonts w:cs="Arial"/>
          <w:spacing w:val="-2"/>
          <w:szCs w:val="24"/>
        </w:rPr>
        <w:t>ostalog</w:t>
      </w:r>
      <w:r w:rsidRPr="00D511C4">
        <w:rPr>
          <w:rFonts w:cs="Arial"/>
          <w:spacing w:val="-12"/>
          <w:szCs w:val="24"/>
        </w:rPr>
        <w:t xml:space="preserve"> </w:t>
      </w:r>
      <w:r w:rsidRPr="00D511C4">
        <w:rPr>
          <w:rFonts w:cs="Arial"/>
          <w:spacing w:val="-2"/>
          <w:szCs w:val="24"/>
        </w:rPr>
        <w:t>do</w:t>
      </w:r>
      <w:r w:rsidRPr="00D511C4">
        <w:rPr>
          <w:rFonts w:cs="Arial"/>
          <w:spacing w:val="-13"/>
          <w:szCs w:val="24"/>
        </w:rPr>
        <w:t xml:space="preserve"> </w:t>
      </w:r>
      <w:r w:rsidRPr="00D511C4">
        <w:rPr>
          <w:rFonts w:cs="Arial"/>
          <w:spacing w:val="-2"/>
          <w:szCs w:val="24"/>
        </w:rPr>
        <w:t>dana</w:t>
      </w:r>
      <w:r w:rsidRPr="00D511C4">
        <w:rPr>
          <w:rFonts w:cs="Arial"/>
          <w:spacing w:val="-11"/>
          <w:szCs w:val="24"/>
        </w:rPr>
        <w:t xml:space="preserve"> </w:t>
      </w:r>
      <w:r w:rsidRPr="00D511C4">
        <w:rPr>
          <w:rFonts w:cs="Arial"/>
          <w:spacing w:val="-2"/>
          <w:szCs w:val="24"/>
        </w:rPr>
        <w:t>sastava</w:t>
      </w:r>
      <w:r w:rsidRPr="00D511C4">
        <w:rPr>
          <w:rFonts w:cs="Arial"/>
          <w:spacing w:val="-13"/>
          <w:szCs w:val="24"/>
        </w:rPr>
        <w:t xml:space="preserve"> </w:t>
      </w:r>
      <w:r w:rsidRPr="00D511C4">
        <w:rPr>
          <w:rFonts w:cs="Arial"/>
          <w:spacing w:val="-2"/>
          <w:szCs w:val="24"/>
        </w:rPr>
        <w:t>ovog</w:t>
      </w:r>
      <w:r w:rsidRPr="00D511C4">
        <w:rPr>
          <w:rFonts w:cs="Arial"/>
          <w:spacing w:val="-13"/>
          <w:szCs w:val="24"/>
        </w:rPr>
        <w:t xml:space="preserve"> </w:t>
      </w:r>
      <w:r w:rsidRPr="00D511C4">
        <w:rPr>
          <w:rFonts w:cs="Arial"/>
          <w:spacing w:val="-2"/>
          <w:szCs w:val="24"/>
        </w:rPr>
        <w:t>izvješća</w:t>
      </w:r>
      <w:r w:rsidRPr="00D511C4">
        <w:rPr>
          <w:rFonts w:cs="Arial"/>
          <w:spacing w:val="-11"/>
          <w:szCs w:val="24"/>
        </w:rPr>
        <w:t xml:space="preserve"> </w:t>
      </w:r>
      <w:r w:rsidRPr="00D511C4">
        <w:rPr>
          <w:rFonts w:cs="Arial"/>
          <w:spacing w:val="-2"/>
          <w:szCs w:val="24"/>
        </w:rPr>
        <w:t>obavila</w:t>
      </w:r>
      <w:r w:rsidRPr="00D511C4">
        <w:rPr>
          <w:rFonts w:cs="Arial"/>
          <w:spacing w:val="-11"/>
          <w:szCs w:val="24"/>
        </w:rPr>
        <w:t xml:space="preserve"> </w:t>
      </w:r>
      <w:r w:rsidRPr="00D511C4">
        <w:rPr>
          <w:rFonts w:cs="Arial"/>
          <w:spacing w:val="-2"/>
          <w:szCs w:val="24"/>
        </w:rPr>
        <w:t>sljedeće</w:t>
      </w:r>
      <w:r w:rsidRPr="00D511C4">
        <w:rPr>
          <w:rFonts w:cs="Arial"/>
          <w:spacing w:val="-13"/>
          <w:szCs w:val="24"/>
        </w:rPr>
        <w:t xml:space="preserve"> </w:t>
      </w:r>
      <w:r w:rsidRPr="00D511C4">
        <w:rPr>
          <w:rFonts w:cs="Arial"/>
          <w:spacing w:val="-2"/>
          <w:szCs w:val="24"/>
        </w:rPr>
        <w:t>poslove:</w:t>
      </w:r>
    </w:p>
    <w:p w:rsidRPr="00D511C4" w:rsidR="00D511C4" w:rsidP="00EF10FC" w:rsidRDefault="00D511C4">
      <w:pPr>
        <w:pStyle w:val="Odlomakpopisa"/>
        <w:widowControl w:val="false"/>
        <w:numPr>
          <w:ilvl w:val="0"/>
          <w:numId w:val="35"/>
        </w:numPr>
        <w:tabs>
          <w:tab w:val="left" w:pos="861"/>
        </w:tabs>
        <w:autoSpaceDE w:val="false"/>
        <w:autoSpaceDN w:val="false"/>
        <w:spacing w:before="201" w:after="0" w:line="240" w:lineRule="auto"/>
        <w:contextualSpacing w:val="false"/>
        <w:rPr>
          <w:rFonts w:ascii="Arial" w:hAnsi="Arial" w:cs="Arial"/>
          <w:sz w:val="24"/>
          <w:szCs w:val="24"/>
        </w:rPr>
      </w:pPr>
      <w:r w:rsidRPr="00D511C4">
        <w:rPr>
          <w:rFonts w:ascii="Arial" w:hAnsi="Arial" w:cs="Arial"/>
          <w:spacing w:val="-4"/>
          <w:sz w:val="24"/>
          <w:szCs w:val="24"/>
        </w:rPr>
        <w:t>utvrdila</w:t>
      </w:r>
      <w:r w:rsidRPr="00D511C4">
        <w:rPr>
          <w:rFonts w:ascii="Arial" w:hAnsi="Arial" w:cs="Arial"/>
          <w:spacing w:val="-8"/>
          <w:sz w:val="24"/>
          <w:szCs w:val="24"/>
        </w:rPr>
        <w:t xml:space="preserve"> </w:t>
      </w:r>
      <w:r w:rsidRPr="00D511C4">
        <w:rPr>
          <w:rFonts w:ascii="Arial" w:hAnsi="Arial" w:cs="Arial"/>
          <w:spacing w:val="-4"/>
          <w:sz w:val="24"/>
          <w:szCs w:val="24"/>
        </w:rPr>
        <w:t>stanje</w:t>
      </w:r>
      <w:r w:rsidRPr="00D511C4">
        <w:rPr>
          <w:rFonts w:ascii="Arial" w:hAnsi="Arial" w:cs="Arial"/>
          <w:spacing w:val="-7"/>
          <w:sz w:val="24"/>
          <w:szCs w:val="24"/>
        </w:rPr>
        <w:t xml:space="preserve"> </w:t>
      </w:r>
      <w:r w:rsidRPr="00D511C4">
        <w:rPr>
          <w:rFonts w:ascii="Arial" w:hAnsi="Arial" w:cs="Arial"/>
          <w:spacing w:val="-4"/>
          <w:sz w:val="24"/>
          <w:szCs w:val="24"/>
        </w:rPr>
        <w:t>stečajne</w:t>
      </w:r>
      <w:r w:rsidRPr="00D511C4">
        <w:rPr>
          <w:rFonts w:ascii="Arial" w:hAnsi="Arial" w:cs="Arial"/>
          <w:spacing w:val="-9"/>
          <w:sz w:val="24"/>
          <w:szCs w:val="24"/>
        </w:rPr>
        <w:t xml:space="preserve"> </w:t>
      </w:r>
      <w:r w:rsidRPr="00D511C4">
        <w:rPr>
          <w:rFonts w:ascii="Arial" w:hAnsi="Arial" w:cs="Arial"/>
          <w:spacing w:val="-4"/>
          <w:sz w:val="24"/>
          <w:szCs w:val="24"/>
        </w:rPr>
        <w:t>imovine</w:t>
      </w:r>
      <w:r w:rsidRPr="00D511C4">
        <w:rPr>
          <w:rFonts w:ascii="Arial" w:hAnsi="Arial" w:cs="Arial"/>
          <w:spacing w:val="-7"/>
          <w:sz w:val="24"/>
          <w:szCs w:val="24"/>
        </w:rPr>
        <w:t xml:space="preserve"> </w:t>
      </w:r>
      <w:r w:rsidRPr="00D511C4">
        <w:rPr>
          <w:rFonts w:ascii="Arial" w:hAnsi="Arial" w:cs="Arial"/>
          <w:spacing w:val="-4"/>
          <w:sz w:val="24"/>
          <w:szCs w:val="24"/>
        </w:rPr>
        <w:t>prema</w:t>
      </w:r>
      <w:r w:rsidRPr="00D511C4">
        <w:rPr>
          <w:rFonts w:ascii="Arial" w:hAnsi="Arial" w:cs="Arial"/>
          <w:spacing w:val="-9"/>
          <w:sz w:val="24"/>
          <w:szCs w:val="24"/>
        </w:rPr>
        <w:t xml:space="preserve"> </w:t>
      </w:r>
      <w:r w:rsidRPr="00D511C4">
        <w:rPr>
          <w:rFonts w:ascii="Arial" w:hAnsi="Arial" w:cs="Arial"/>
          <w:spacing w:val="-4"/>
          <w:sz w:val="24"/>
          <w:szCs w:val="24"/>
        </w:rPr>
        <w:t>dostupnoj</w:t>
      </w:r>
      <w:r w:rsidRPr="00D511C4">
        <w:rPr>
          <w:rFonts w:ascii="Arial" w:hAnsi="Arial" w:cs="Arial"/>
          <w:spacing w:val="-7"/>
          <w:sz w:val="24"/>
          <w:szCs w:val="24"/>
        </w:rPr>
        <w:t xml:space="preserve"> </w:t>
      </w:r>
      <w:r w:rsidRPr="00D511C4">
        <w:rPr>
          <w:rFonts w:ascii="Arial" w:hAnsi="Arial" w:cs="Arial"/>
          <w:spacing w:val="-4"/>
          <w:sz w:val="24"/>
          <w:szCs w:val="24"/>
        </w:rPr>
        <w:t>i</w:t>
      </w:r>
      <w:r w:rsidRPr="00D511C4">
        <w:rPr>
          <w:rFonts w:ascii="Arial" w:hAnsi="Arial" w:cs="Arial"/>
          <w:spacing w:val="-7"/>
          <w:sz w:val="24"/>
          <w:szCs w:val="24"/>
        </w:rPr>
        <w:t xml:space="preserve"> </w:t>
      </w:r>
      <w:r w:rsidRPr="00D511C4">
        <w:rPr>
          <w:rFonts w:ascii="Arial" w:hAnsi="Arial" w:cs="Arial"/>
          <w:spacing w:val="-4"/>
          <w:sz w:val="24"/>
          <w:szCs w:val="24"/>
        </w:rPr>
        <w:t>raspoloživoj</w:t>
      </w:r>
      <w:r w:rsidRPr="00D511C4">
        <w:rPr>
          <w:rFonts w:ascii="Arial" w:hAnsi="Arial" w:cs="Arial"/>
          <w:spacing w:val="-7"/>
          <w:sz w:val="24"/>
          <w:szCs w:val="24"/>
        </w:rPr>
        <w:t xml:space="preserve"> </w:t>
      </w:r>
      <w:r w:rsidRPr="00D511C4">
        <w:rPr>
          <w:rFonts w:ascii="Arial" w:hAnsi="Arial" w:cs="Arial"/>
          <w:spacing w:val="-4"/>
          <w:sz w:val="24"/>
          <w:szCs w:val="24"/>
        </w:rPr>
        <w:t>dokumentaciji</w:t>
      </w:r>
    </w:p>
    <w:p w:rsidRPr="00D511C4" w:rsidR="00D511C4" w:rsidP="00EF10FC" w:rsidRDefault="00D511C4">
      <w:pPr>
        <w:pStyle w:val="Odlomakpopisa"/>
        <w:widowControl w:val="false"/>
        <w:numPr>
          <w:ilvl w:val="0"/>
          <w:numId w:val="35"/>
        </w:numPr>
        <w:tabs>
          <w:tab w:val="left" w:pos="861"/>
        </w:tabs>
        <w:autoSpaceDE w:val="false"/>
        <w:autoSpaceDN w:val="false"/>
        <w:spacing w:before="39" w:after="0" w:line="240" w:lineRule="auto"/>
        <w:contextualSpacing w:val="false"/>
        <w:rPr>
          <w:rFonts w:ascii="Arial" w:hAnsi="Arial" w:cs="Arial"/>
          <w:sz w:val="24"/>
          <w:szCs w:val="24"/>
        </w:rPr>
      </w:pPr>
      <w:r w:rsidRPr="00D511C4">
        <w:rPr>
          <w:rFonts w:ascii="Arial" w:hAnsi="Arial" w:cs="Arial"/>
          <w:spacing w:val="-6"/>
          <w:sz w:val="24"/>
          <w:szCs w:val="24"/>
        </w:rPr>
        <w:t>utvrdila</w:t>
      </w:r>
      <w:r w:rsidRPr="00D511C4">
        <w:rPr>
          <w:rFonts w:ascii="Arial" w:hAnsi="Arial" w:cs="Arial"/>
          <w:spacing w:val="-1"/>
          <w:sz w:val="24"/>
          <w:szCs w:val="24"/>
        </w:rPr>
        <w:t xml:space="preserve"> </w:t>
      </w:r>
      <w:r w:rsidRPr="00D511C4">
        <w:rPr>
          <w:rFonts w:ascii="Arial" w:hAnsi="Arial" w:cs="Arial"/>
          <w:spacing w:val="-6"/>
          <w:sz w:val="24"/>
          <w:szCs w:val="24"/>
        </w:rPr>
        <w:t>obveze</w:t>
      </w:r>
      <w:r w:rsidRPr="00D511C4">
        <w:rPr>
          <w:rFonts w:ascii="Arial" w:hAnsi="Arial" w:cs="Arial"/>
          <w:spacing w:val="-3"/>
          <w:sz w:val="24"/>
          <w:szCs w:val="24"/>
        </w:rPr>
        <w:t xml:space="preserve"> </w:t>
      </w:r>
      <w:r w:rsidRPr="00D511C4">
        <w:rPr>
          <w:rFonts w:ascii="Arial" w:hAnsi="Arial" w:cs="Arial"/>
          <w:spacing w:val="-6"/>
          <w:sz w:val="24"/>
          <w:szCs w:val="24"/>
        </w:rPr>
        <w:t>stečajnog</w:t>
      </w:r>
      <w:r w:rsidRPr="00D511C4">
        <w:rPr>
          <w:rFonts w:ascii="Arial" w:hAnsi="Arial" w:cs="Arial"/>
          <w:spacing w:val="-1"/>
          <w:sz w:val="24"/>
          <w:szCs w:val="24"/>
        </w:rPr>
        <w:t xml:space="preserve"> </w:t>
      </w:r>
      <w:r w:rsidRPr="00D511C4">
        <w:rPr>
          <w:rFonts w:ascii="Arial" w:hAnsi="Arial" w:cs="Arial"/>
          <w:spacing w:val="-6"/>
          <w:sz w:val="24"/>
          <w:szCs w:val="24"/>
        </w:rPr>
        <w:t>dužnika</w:t>
      </w:r>
      <w:r w:rsidRPr="00D511C4">
        <w:rPr>
          <w:rFonts w:ascii="Arial" w:hAnsi="Arial" w:cs="Arial"/>
          <w:spacing w:val="-2"/>
          <w:sz w:val="24"/>
          <w:szCs w:val="24"/>
        </w:rPr>
        <w:t xml:space="preserve"> </w:t>
      </w:r>
      <w:r w:rsidRPr="00D511C4">
        <w:rPr>
          <w:rFonts w:ascii="Arial" w:hAnsi="Arial" w:cs="Arial"/>
          <w:spacing w:val="-6"/>
          <w:sz w:val="24"/>
          <w:szCs w:val="24"/>
        </w:rPr>
        <w:t>prema</w:t>
      </w:r>
      <w:r w:rsidRPr="00D511C4">
        <w:rPr>
          <w:rFonts w:ascii="Arial" w:hAnsi="Arial" w:cs="Arial"/>
          <w:spacing w:val="-3"/>
          <w:sz w:val="24"/>
          <w:szCs w:val="24"/>
        </w:rPr>
        <w:t xml:space="preserve"> </w:t>
      </w:r>
      <w:r w:rsidRPr="00D511C4">
        <w:rPr>
          <w:rFonts w:ascii="Arial" w:hAnsi="Arial" w:cs="Arial"/>
          <w:spacing w:val="-6"/>
          <w:sz w:val="24"/>
          <w:szCs w:val="24"/>
        </w:rPr>
        <w:t>dostupnoj</w:t>
      </w:r>
      <w:r w:rsidRPr="00D511C4">
        <w:rPr>
          <w:rFonts w:ascii="Arial" w:hAnsi="Arial" w:cs="Arial"/>
          <w:spacing w:val="-1"/>
          <w:sz w:val="24"/>
          <w:szCs w:val="24"/>
        </w:rPr>
        <w:t xml:space="preserve"> </w:t>
      </w:r>
      <w:r w:rsidRPr="00D511C4">
        <w:rPr>
          <w:rFonts w:ascii="Arial" w:hAnsi="Arial" w:cs="Arial"/>
          <w:spacing w:val="-6"/>
          <w:sz w:val="24"/>
          <w:szCs w:val="24"/>
        </w:rPr>
        <w:t>dokumentaciji;</w:t>
      </w:r>
    </w:p>
    <w:p w:rsidRPr="00D511C4" w:rsidR="00D511C4" w:rsidP="00EF10FC" w:rsidRDefault="00D511C4">
      <w:pPr>
        <w:pStyle w:val="Odlomakpopisa"/>
        <w:widowControl w:val="false"/>
        <w:numPr>
          <w:ilvl w:val="0"/>
          <w:numId w:val="35"/>
        </w:numPr>
        <w:tabs>
          <w:tab w:val="left" w:pos="861"/>
        </w:tabs>
        <w:autoSpaceDE w:val="false"/>
        <w:autoSpaceDN w:val="false"/>
        <w:spacing w:before="40" w:after="0" w:line="240" w:lineRule="auto"/>
        <w:ind w:right="150"/>
        <w:contextualSpacing w:val="false"/>
        <w:rPr>
          <w:rFonts w:ascii="Arial" w:hAnsi="Arial" w:cs="Arial"/>
          <w:sz w:val="24"/>
          <w:szCs w:val="24"/>
        </w:rPr>
      </w:pPr>
      <w:r w:rsidRPr="00D511C4">
        <w:rPr>
          <w:rFonts w:ascii="Arial" w:hAnsi="Arial" w:cs="Arial"/>
          <w:sz w:val="24"/>
          <w:szCs w:val="24"/>
        </w:rPr>
        <w:t>otišla</w:t>
      </w:r>
      <w:r w:rsidRPr="00D511C4">
        <w:rPr>
          <w:rFonts w:ascii="Arial" w:hAnsi="Arial" w:cs="Arial"/>
          <w:spacing w:val="20"/>
          <w:sz w:val="24"/>
          <w:szCs w:val="24"/>
        </w:rPr>
        <w:t xml:space="preserve"> </w:t>
      </w:r>
      <w:r w:rsidRPr="00D511C4">
        <w:rPr>
          <w:rFonts w:ascii="Arial" w:hAnsi="Arial" w:cs="Arial"/>
          <w:sz w:val="24"/>
          <w:szCs w:val="24"/>
        </w:rPr>
        <w:t>na</w:t>
      </w:r>
      <w:r w:rsidRPr="00D511C4">
        <w:rPr>
          <w:rFonts w:ascii="Arial" w:hAnsi="Arial" w:cs="Arial"/>
          <w:spacing w:val="19"/>
          <w:sz w:val="24"/>
          <w:szCs w:val="24"/>
        </w:rPr>
        <w:t xml:space="preserve"> </w:t>
      </w:r>
      <w:r w:rsidRPr="00D511C4">
        <w:rPr>
          <w:rFonts w:ascii="Arial" w:hAnsi="Arial" w:cs="Arial"/>
          <w:sz w:val="24"/>
          <w:szCs w:val="24"/>
        </w:rPr>
        <w:t>adresu</w:t>
      </w:r>
      <w:r w:rsidRPr="00D511C4">
        <w:rPr>
          <w:rFonts w:ascii="Arial" w:hAnsi="Arial" w:cs="Arial"/>
          <w:spacing w:val="20"/>
          <w:sz w:val="24"/>
          <w:szCs w:val="24"/>
        </w:rPr>
        <w:t xml:space="preserve"> </w:t>
      </w:r>
      <w:r w:rsidRPr="00D511C4">
        <w:rPr>
          <w:rFonts w:ascii="Arial" w:hAnsi="Arial" w:cs="Arial"/>
          <w:sz w:val="24"/>
          <w:szCs w:val="24"/>
        </w:rPr>
        <w:t>sjedišta</w:t>
      </w:r>
      <w:r w:rsidRPr="00D511C4">
        <w:rPr>
          <w:rFonts w:ascii="Arial" w:hAnsi="Arial" w:cs="Arial"/>
          <w:spacing w:val="21"/>
          <w:sz w:val="24"/>
          <w:szCs w:val="24"/>
        </w:rPr>
        <w:t xml:space="preserve"> </w:t>
      </w:r>
      <w:r w:rsidRPr="00D511C4">
        <w:rPr>
          <w:rFonts w:ascii="Arial" w:hAnsi="Arial" w:cs="Arial"/>
          <w:sz w:val="24"/>
          <w:szCs w:val="24"/>
        </w:rPr>
        <w:t>stečajnog</w:t>
      </w:r>
      <w:r w:rsidRPr="00D511C4">
        <w:rPr>
          <w:rFonts w:ascii="Arial" w:hAnsi="Arial" w:cs="Arial"/>
          <w:spacing w:val="19"/>
          <w:sz w:val="24"/>
          <w:szCs w:val="24"/>
        </w:rPr>
        <w:t xml:space="preserve"> </w:t>
      </w:r>
      <w:r w:rsidRPr="00D511C4">
        <w:rPr>
          <w:rFonts w:ascii="Arial" w:hAnsi="Arial" w:cs="Arial"/>
          <w:sz w:val="24"/>
          <w:szCs w:val="24"/>
        </w:rPr>
        <w:t>dužnika,</w:t>
      </w:r>
      <w:r w:rsidRPr="00D511C4">
        <w:rPr>
          <w:rFonts w:ascii="Arial" w:hAnsi="Arial" w:cs="Arial"/>
          <w:spacing w:val="20"/>
          <w:sz w:val="24"/>
          <w:szCs w:val="24"/>
        </w:rPr>
        <w:t xml:space="preserve"> </w:t>
      </w:r>
      <w:r w:rsidRPr="00D511C4">
        <w:rPr>
          <w:rFonts w:ascii="Arial" w:hAnsi="Arial" w:cs="Arial"/>
          <w:sz w:val="24"/>
          <w:szCs w:val="24"/>
        </w:rPr>
        <w:t>te</w:t>
      </w:r>
      <w:r w:rsidRPr="00D511C4">
        <w:rPr>
          <w:rFonts w:ascii="Arial" w:hAnsi="Arial" w:cs="Arial"/>
          <w:spacing w:val="21"/>
          <w:sz w:val="24"/>
          <w:szCs w:val="24"/>
        </w:rPr>
        <w:t xml:space="preserve"> </w:t>
      </w:r>
      <w:r w:rsidRPr="00D511C4">
        <w:rPr>
          <w:rFonts w:ascii="Arial" w:hAnsi="Arial" w:cs="Arial"/>
          <w:sz w:val="24"/>
          <w:szCs w:val="24"/>
        </w:rPr>
        <w:t>pokušala</w:t>
      </w:r>
      <w:r w:rsidRPr="00D511C4">
        <w:rPr>
          <w:rFonts w:ascii="Arial" w:hAnsi="Arial" w:cs="Arial"/>
          <w:spacing w:val="20"/>
          <w:sz w:val="24"/>
          <w:szCs w:val="24"/>
        </w:rPr>
        <w:t xml:space="preserve"> </w:t>
      </w:r>
      <w:r w:rsidRPr="00D511C4">
        <w:rPr>
          <w:rFonts w:ascii="Arial" w:hAnsi="Arial" w:cs="Arial"/>
          <w:sz w:val="24"/>
          <w:szCs w:val="24"/>
        </w:rPr>
        <w:t>stupiti</w:t>
      </w:r>
      <w:r w:rsidRPr="00D511C4">
        <w:rPr>
          <w:rFonts w:ascii="Arial" w:hAnsi="Arial" w:cs="Arial"/>
          <w:spacing w:val="18"/>
          <w:sz w:val="24"/>
          <w:szCs w:val="24"/>
        </w:rPr>
        <w:t xml:space="preserve"> </w:t>
      </w:r>
      <w:r w:rsidRPr="00D511C4">
        <w:rPr>
          <w:rFonts w:ascii="Arial" w:hAnsi="Arial" w:cs="Arial"/>
          <w:sz w:val="24"/>
          <w:szCs w:val="24"/>
        </w:rPr>
        <w:t>u</w:t>
      </w:r>
      <w:r w:rsidRPr="00D511C4">
        <w:rPr>
          <w:rFonts w:ascii="Arial" w:hAnsi="Arial" w:cs="Arial"/>
          <w:spacing w:val="19"/>
          <w:sz w:val="24"/>
          <w:szCs w:val="24"/>
        </w:rPr>
        <w:t xml:space="preserve"> </w:t>
      </w:r>
      <w:r w:rsidRPr="00D511C4">
        <w:rPr>
          <w:rFonts w:ascii="Arial" w:hAnsi="Arial" w:cs="Arial"/>
          <w:sz w:val="24"/>
          <w:szCs w:val="24"/>
        </w:rPr>
        <w:t>kontakt</w:t>
      </w:r>
      <w:r w:rsidRPr="00D511C4">
        <w:rPr>
          <w:rFonts w:ascii="Arial" w:hAnsi="Arial" w:cs="Arial"/>
          <w:spacing w:val="20"/>
          <w:sz w:val="24"/>
          <w:szCs w:val="24"/>
        </w:rPr>
        <w:t xml:space="preserve"> </w:t>
      </w:r>
      <w:r w:rsidRPr="00D511C4">
        <w:rPr>
          <w:rFonts w:ascii="Arial" w:hAnsi="Arial" w:cs="Arial"/>
          <w:sz w:val="24"/>
          <w:szCs w:val="24"/>
        </w:rPr>
        <w:t>s ranijim zakonskim zastupnikom dužnika;</w:t>
      </w:r>
    </w:p>
    <w:p w:rsidRPr="00D511C4" w:rsidR="00D511C4" w:rsidP="00EF10FC" w:rsidRDefault="00D511C4">
      <w:pPr>
        <w:pStyle w:val="Odlomakpopisa"/>
        <w:widowControl w:val="false"/>
        <w:numPr>
          <w:ilvl w:val="0"/>
          <w:numId w:val="35"/>
        </w:numPr>
        <w:tabs>
          <w:tab w:val="left" w:pos="861"/>
        </w:tabs>
        <w:autoSpaceDE w:val="false"/>
        <w:autoSpaceDN w:val="false"/>
        <w:spacing w:before="6" w:after="0" w:line="240" w:lineRule="auto"/>
        <w:contextualSpacing w:val="false"/>
        <w:rPr>
          <w:rFonts w:ascii="Arial" w:hAnsi="Arial" w:cs="Arial"/>
          <w:sz w:val="24"/>
          <w:szCs w:val="24"/>
        </w:rPr>
      </w:pPr>
      <w:r w:rsidRPr="00D511C4">
        <w:rPr>
          <w:rFonts w:ascii="Arial" w:hAnsi="Arial" w:cs="Arial"/>
          <w:sz w:val="24"/>
          <w:szCs w:val="24"/>
        </w:rPr>
        <w:t>ispunila</w:t>
      </w:r>
      <w:r w:rsidRPr="00D511C4">
        <w:rPr>
          <w:rFonts w:ascii="Arial" w:hAnsi="Arial" w:cs="Arial"/>
          <w:spacing w:val="-4"/>
          <w:sz w:val="24"/>
          <w:szCs w:val="24"/>
        </w:rPr>
        <w:t xml:space="preserve"> </w:t>
      </w:r>
      <w:r w:rsidRPr="00D511C4">
        <w:rPr>
          <w:rFonts w:ascii="Arial" w:hAnsi="Arial" w:cs="Arial"/>
          <w:sz w:val="24"/>
          <w:szCs w:val="24"/>
        </w:rPr>
        <w:t>obvezu</w:t>
      </w:r>
      <w:r w:rsidRPr="00D511C4">
        <w:rPr>
          <w:rFonts w:ascii="Arial" w:hAnsi="Arial" w:cs="Arial"/>
          <w:spacing w:val="-4"/>
          <w:sz w:val="24"/>
          <w:szCs w:val="24"/>
        </w:rPr>
        <w:t xml:space="preserve"> </w:t>
      </w:r>
      <w:r w:rsidRPr="00D511C4">
        <w:rPr>
          <w:rFonts w:ascii="Arial" w:hAnsi="Arial" w:cs="Arial"/>
          <w:sz w:val="24"/>
          <w:szCs w:val="24"/>
        </w:rPr>
        <w:t>upisa</w:t>
      </w:r>
      <w:r w:rsidRPr="00D511C4">
        <w:rPr>
          <w:rFonts w:ascii="Arial" w:hAnsi="Arial" w:cs="Arial"/>
          <w:spacing w:val="-6"/>
          <w:sz w:val="24"/>
          <w:szCs w:val="24"/>
        </w:rPr>
        <w:t xml:space="preserve"> </w:t>
      </w:r>
      <w:r w:rsidRPr="00D511C4">
        <w:rPr>
          <w:rFonts w:ascii="Arial" w:hAnsi="Arial" w:cs="Arial"/>
          <w:sz w:val="24"/>
          <w:szCs w:val="24"/>
        </w:rPr>
        <w:t>u</w:t>
      </w:r>
      <w:r w:rsidRPr="00D511C4">
        <w:rPr>
          <w:rFonts w:ascii="Arial" w:hAnsi="Arial" w:cs="Arial"/>
          <w:spacing w:val="-4"/>
          <w:sz w:val="24"/>
          <w:szCs w:val="24"/>
        </w:rPr>
        <w:t xml:space="preserve"> </w:t>
      </w:r>
      <w:r w:rsidRPr="00D511C4">
        <w:rPr>
          <w:rFonts w:ascii="Arial" w:hAnsi="Arial" w:cs="Arial"/>
          <w:sz w:val="24"/>
          <w:szCs w:val="24"/>
        </w:rPr>
        <w:t>registar</w:t>
      </w:r>
      <w:r w:rsidRPr="00D511C4">
        <w:rPr>
          <w:rFonts w:ascii="Arial" w:hAnsi="Arial" w:cs="Arial"/>
          <w:spacing w:val="-4"/>
          <w:sz w:val="24"/>
          <w:szCs w:val="24"/>
        </w:rPr>
        <w:t xml:space="preserve"> </w:t>
      </w:r>
      <w:r w:rsidRPr="00D511C4">
        <w:rPr>
          <w:rFonts w:ascii="Arial" w:hAnsi="Arial" w:cs="Arial"/>
          <w:sz w:val="24"/>
          <w:szCs w:val="24"/>
        </w:rPr>
        <w:t>stvarnih</w:t>
      </w:r>
      <w:r w:rsidRPr="00D511C4">
        <w:rPr>
          <w:rFonts w:ascii="Arial" w:hAnsi="Arial" w:cs="Arial"/>
          <w:spacing w:val="-3"/>
          <w:sz w:val="24"/>
          <w:szCs w:val="24"/>
        </w:rPr>
        <w:t xml:space="preserve"> </w:t>
      </w:r>
      <w:r w:rsidRPr="00D511C4">
        <w:rPr>
          <w:rFonts w:ascii="Arial" w:hAnsi="Arial" w:cs="Arial"/>
          <w:spacing w:val="-2"/>
          <w:sz w:val="24"/>
          <w:szCs w:val="24"/>
        </w:rPr>
        <w:t>vlasnika;</w:t>
      </w:r>
    </w:p>
    <w:p w:rsidRPr="00D511C4" w:rsidR="00D511C4" w:rsidP="00EF10FC" w:rsidRDefault="00D511C4">
      <w:pPr>
        <w:pStyle w:val="Odlomakpopisa"/>
        <w:widowControl w:val="false"/>
        <w:numPr>
          <w:ilvl w:val="0"/>
          <w:numId w:val="35"/>
        </w:numPr>
        <w:tabs>
          <w:tab w:val="left" w:pos="861"/>
        </w:tabs>
        <w:autoSpaceDE w:val="false"/>
        <w:autoSpaceDN w:val="false"/>
        <w:spacing w:before="40" w:after="0" w:line="240" w:lineRule="auto"/>
        <w:contextualSpacing w:val="false"/>
        <w:rPr>
          <w:rFonts w:ascii="Arial" w:hAnsi="Arial" w:cs="Arial"/>
          <w:sz w:val="24"/>
          <w:szCs w:val="24"/>
        </w:rPr>
      </w:pPr>
      <w:r w:rsidRPr="00D511C4">
        <w:rPr>
          <w:rFonts w:ascii="Arial" w:hAnsi="Arial" w:cs="Arial"/>
          <w:spacing w:val="-2"/>
          <w:sz w:val="24"/>
          <w:szCs w:val="24"/>
        </w:rPr>
        <w:t>obavijestila</w:t>
      </w:r>
      <w:r w:rsidRPr="00D511C4">
        <w:rPr>
          <w:rFonts w:ascii="Arial" w:hAnsi="Arial" w:cs="Arial"/>
          <w:spacing w:val="-11"/>
          <w:sz w:val="24"/>
          <w:szCs w:val="24"/>
        </w:rPr>
        <w:t xml:space="preserve"> </w:t>
      </w:r>
      <w:r w:rsidRPr="00D511C4">
        <w:rPr>
          <w:rFonts w:ascii="Arial" w:hAnsi="Arial" w:cs="Arial"/>
          <w:spacing w:val="-2"/>
          <w:sz w:val="24"/>
          <w:szCs w:val="24"/>
        </w:rPr>
        <w:t>DZS</w:t>
      </w:r>
      <w:r w:rsidRPr="00D511C4">
        <w:rPr>
          <w:rFonts w:ascii="Arial" w:hAnsi="Arial" w:cs="Arial"/>
          <w:spacing w:val="-10"/>
          <w:sz w:val="24"/>
          <w:szCs w:val="24"/>
        </w:rPr>
        <w:t xml:space="preserve"> </w:t>
      </w:r>
      <w:r w:rsidRPr="00D511C4">
        <w:rPr>
          <w:rFonts w:ascii="Arial" w:hAnsi="Arial" w:cs="Arial"/>
          <w:spacing w:val="-2"/>
          <w:sz w:val="24"/>
          <w:szCs w:val="24"/>
        </w:rPr>
        <w:t>o</w:t>
      </w:r>
      <w:r w:rsidRPr="00D511C4">
        <w:rPr>
          <w:rFonts w:ascii="Arial" w:hAnsi="Arial" w:cs="Arial"/>
          <w:spacing w:val="-10"/>
          <w:sz w:val="24"/>
          <w:szCs w:val="24"/>
        </w:rPr>
        <w:t xml:space="preserve"> </w:t>
      </w:r>
      <w:r w:rsidRPr="00D511C4">
        <w:rPr>
          <w:rFonts w:ascii="Arial" w:hAnsi="Arial" w:cs="Arial"/>
          <w:spacing w:val="-2"/>
          <w:sz w:val="24"/>
          <w:szCs w:val="24"/>
        </w:rPr>
        <w:t>otvaranju</w:t>
      </w:r>
      <w:r w:rsidRPr="00D511C4">
        <w:rPr>
          <w:rFonts w:ascii="Arial" w:hAnsi="Arial" w:cs="Arial"/>
          <w:spacing w:val="-8"/>
          <w:sz w:val="24"/>
          <w:szCs w:val="24"/>
        </w:rPr>
        <w:t xml:space="preserve"> </w:t>
      </w:r>
      <w:r w:rsidRPr="00D511C4">
        <w:rPr>
          <w:rFonts w:ascii="Arial" w:hAnsi="Arial" w:cs="Arial"/>
          <w:spacing w:val="-2"/>
          <w:sz w:val="24"/>
          <w:szCs w:val="24"/>
        </w:rPr>
        <w:t>stečajnog</w:t>
      </w:r>
      <w:r w:rsidRPr="00D511C4">
        <w:rPr>
          <w:rFonts w:ascii="Arial" w:hAnsi="Arial" w:cs="Arial"/>
          <w:spacing w:val="-9"/>
          <w:sz w:val="24"/>
          <w:szCs w:val="24"/>
        </w:rPr>
        <w:t xml:space="preserve"> </w:t>
      </w:r>
      <w:r w:rsidRPr="00D511C4">
        <w:rPr>
          <w:rFonts w:ascii="Arial" w:hAnsi="Arial" w:cs="Arial"/>
          <w:spacing w:val="-2"/>
          <w:sz w:val="24"/>
          <w:szCs w:val="24"/>
        </w:rPr>
        <w:t>postupka</w:t>
      </w:r>
      <w:r w:rsidRPr="00D511C4">
        <w:rPr>
          <w:rFonts w:ascii="Arial" w:hAnsi="Arial" w:cs="Arial"/>
          <w:spacing w:val="-8"/>
          <w:sz w:val="24"/>
          <w:szCs w:val="24"/>
        </w:rPr>
        <w:t xml:space="preserve"> </w:t>
      </w:r>
      <w:r w:rsidRPr="00D511C4">
        <w:rPr>
          <w:rFonts w:ascii="Arial" w:hAnsi="Arial" w:cs="Arial"/>
          <w:spacing w:val="-2"/>
          <w:sz w:val="24"/>
          <w:szCs w:val="24"/>
        </w:rPr>
        <w:t>nad</w:t>
      </w:r>
      <w:r w:rsidRPr="00D511C4">
        <w:rPr>
          <w:rFonts w:ascii="Arial" w:hAnsi="Arial" w:cs="Arial"/>
          <w:spacing w:val="-8"/>
          <w:sz w:val="24"/>
          <w:szCs w:val="24"/>
        </w:rPr>
        <w:t xml:space="preserve"> </w:t>
      </w:r>
      <w:r w:rsidRPr="00D511C4">
        <w:rPr>
          <w:rFonts w:ascii="Arial" w:hAnsi="Arial" w:cs="Arial"/>
          <w:spacing w:val="-2"/>
          <w:sz w:val="24"/>
          <w:szCs w:val="24"/>
        </w:rPr>
        <w:t>dužnikom;</w:t>
      </w:r>
    </w:p>
    <w:p w:rsidRPr="00D511C4" w:rsidR="00D511C4" w:rsidP="00EF10FC" w:rsidRDefault="00D511C4">
      <w:pPr>
        <w:pStyle w:val="Odlomakpopisa"/>
        <w:widowControl w:val="false"/>
        <w:numPr>
          <w:ilvl w:val="0"/>
          <w:numId w:val="35"/>
        </w:numPr>
        <w:tabs>
          <w:tab w:val="left" w:pos="861"/>
        </w:tabs>
        <w:autoSpaceDE w:val="false"/>
        <w:autoSpaceDN w:val="false"/>
        <w:spacing w:before="39" w:after="0" w:line="240" w:lineRule="auto"/>
        <w:contextualSpacing w:val="false"/>
        <w:rPr>
          <w:rFonts w:ascii="Arial" w:hAnsi="Arial" w:cs="Arial"/>
          <w:sz w:val="24"/>
          <w:szCs w:val="24"/>
        </w:rPr>
      </w:pPr>
      <w:r w:rsidRPr="00D511C4">
        <w:rPr>
          <w:rFonts w:ascii="Arial" w:hAnsi="Arial" w:cs="Arial"/>
          <w:spacing w:val="-6"/>
          <w:sz w:val="24"/>
          <w:szCs w:val="24"/>
        </w:rPr>
        <w:t>izvršila</w:t>
      </w:r>
      <w:r w:rsidRPr="00D511C4">
        <w:rPr>
          <w:rFonts w:ascii="Arial" w:hAnsi="Arial" w:cs="Arial"/>
          <w:spacing w:val="-3"/>
          <w:sz w:val="24"/>
          <w:szCs w:val="24"/>
        </w:rPr>
        <w:t xml:space="preserve"> </w:t>
      </w:r>
      <w:r w:rsidRPr="00D511C4">
        <w:rPr>
          <w:rFonts w:ascii="Arial" w:hAnsi="Arial" w:cs="Arial"/>
          <w:spacing w:val="-6"/>
          <w:sz w:val="24"/>
          <w:szCs w:val="24"/>
        </w:rPr>
        <w:t>uvid</w:t>
      </w:r>
      <w:r w:rsidRPr="00D511C4">
        <w:rPr>
          <w:rFonts w:ascii="Arial" w:hAnsi="Arial" w:cs="Arial"/>
          <w:spacing w:val="-2"/>
          <w:sz w:val="24"/>
          <w:szCs w:val="24"/>
        </w:rPr>
        <w:t xml:space="preserve"> </w:t>
      </w:r>
      <w:r w:rsidRPr="00D511C4">
        <w:rPr>
          <w:rFonts w:ascii="Arial" w:hAnsi="Arial" w:cs="Arial"/>
          <w:spacing w:val="-6"/>
          <w:sz w:val="24"/>
          <w:szCs w:val="24"/>
        </w:rPr>
        <w:t>u</w:t>
      </w:r>
      <w:r w:rsidRPr="00D511C4">
        <w:rPr>
          <w:rFonts w:ascii="Arial" w:hAnsi="Arial" w:cs="Arial"/>
          <w:spacing w:val="-2"/>
          <w:sz w:val="24"/>
          <w:szCs w:val="24"/>
        </w:rPr>
        <w:t xml:space="preserve"> </w:t>
      </w:r>
      <w:r w:rsidRPr="00D511C4">
        <w:rPr>
          <w:rFonts w:ascii="Arial" w:hAnsi="Arial" w:cs="Arial"/>
          <w:spacing w:val="-6"/>
          <w:sz w:val="24"/>
          <w:szCs w:val="24"/>
        </w:rPr>
        <w:t>stečajni</w:t>
      </w:r>
      <w:r w:rsidRPr="00D511C4">
        <w:rPr>
          <w:rFonts w:ascii="Arial" w:hAnsi="Arial" w:cs="Arial"/>
          <w:spacing w:val="-4"/>
          <w:sz w:val="24"/>
          <w:szCs w:val="24"/>
        </w:rPr>
        <w:t xml:space="preserve"> </w:t>
      </w:r>
      <w:r w:rsidRPr="00D511C4">
        <w:rPr>
          <w:rFonts w:ascii="Arial" w:hAnsi="Arial" w:cs="Arial"/>
          <w:spacing w:val="-6"/>
          <w:sz w:val="24"/>
          <w:szCs w:val="24"/>
        </w:rPr>
        <w:t>spis;</w:t>
      </w:r>
    </w:p>
    <w:p w:rsidRPr="00D511C4" w:rsidR="00D511C4" w:rsidP="00EF10FC" w:rsidRDefault="00D511C4">
      <w:pPr>
        <w:pStyle w:val="Odlomakpopisa"/>
        <w:widowControl w:val="false"/>
        <w:numPr>
          <w:ilvl w:val="0"/>
          <w:numId w:val="35"/>
        </w:numPr>
        <w:tabs>
          <w:tab w:val="left" w:pos="861"/>
        </w:tabs>
        <w:autoSpaceDE w:val="false"/>
        <w:autoSpaceDN w:val="false"/>
        <w:spacing w:before="40" w:after="0" w:line="240" w:lineRule="auto"/>
        <w:ind w:right="146"/>
        <w:contextualSpacing w:val="false"/>
        <w:rPr>
          <w:rFonts w:ascii="Arial" w:hAnsi="Arial" w:cs="Arial"/>
          <w:sz w:val="24"/>
          <w:szCs w:val="24"/>
        </w:rPr>
      </w:pPr>
      <w:r w:rsidRPr="00D511C4">
        <w:rPr>
          <w:rFonts w:ascii="Arial" w:hAnsi="Arial" w:cs="Arial"/>
          <w:sz w:val="24"/>
          <w:szCs w:val="24"/>
        </w:rPr>
        <w:t xml:space="preserve">izvršene su obveze prema poreznoj upravi u smislu dostave mjesečnih PDV </w:t>
      </w:r>
      <w:r w:rsidRPr="00D511C4">
        <w:rPr>
          <w:rFonts w:ascii="Arial" w:hAnsi="Arial" w:cs="Arial"/>
          <w:spacing w:val="-2"/>
          <w:sz w:val="24"/>
          <w:szCs w:val="24"/>
        </w:rPr>
        <w:t>obrazaca;</w:t>
      </w:r>
    </w:p>
    <w:p w:rsidRPr="00D511C4" w:rsidR="00D511C4" w:rsidP="00EF10FC" w:rsidRDefault="00D511C4">
      <w:pPr>
        <w:pStyle w:val="Odlomakpopisa"/>
        <w:widowControl w:val="false"/>
        <w:numPr>
          <w:ilvl w:val="0"/>
          <w:numId w:val="35"/>
        </w:numPr>
        <w:tabs>
          <w:tab w:val="left" w:pos="861"/>
        </w:tabs>
        <w:autoSpaceDE w:val="false"/>
        <w:autoSpaceDN w:val="false"/>
        <w:spacing w:before="6" w:after="0" w:line="240" w:lineRule="auto"/>
        <w:contextualSpacing w:val="false"/>
        <w:rPr>
          <w:rFonts w:ascii="Arial" w:hAnsi="Arial" w:cs="Arial"/>
          <w:sz w:val="24"/>
          <w:szCs w:val="24"/>
        </w:rPr>
      </w:pPr>
      <w:r w:rsidRPr="00D511C4">
        <w:rPr>
          <w:rFonts w:ascii="Arial" w:hAnsi="Arial" w:cs="Arial"/>
          <w:spacing w:val="-4"/>
          <w:sz w:val="24"/>
          <w:szCs w:val="24"/>
        </w:rPr>
        <w:t>izvršila provjeru</w:t>
      </w:r>
      <w:r w:rsidRPr="00D511C4">
        <w:rPr>
          <w:rFonts w:ascii="Arial" w:hAnsi="Arial" w:cs="Arial"/>
          <w:spacing w:val="-3"/>
          <w:sz w:val="24"/>
          <w:szCs w:val="24"/>
        </w:rPr>
        <w:t xml:space="preserve"> </w:t>
      </w:r>
      <w:r w:rsidRPr="00D511C4">
        <w:rPr>
          <w:rFonts w:ascii="Arial" w:hAnsi="Arial" w:cs="Arial"/>
          <w:spacing w:val="-4"/>
          <w:sz w:val="24"/>
          <w:szCs w:val="24"/>
        </w:rPr>
        <w:t>putem ZIS-a radi</w:t>
      </w:r>
      <w:r w:rsidRPr="00D511C4">
        <w:rPr>
          <w:rFonts w:ascii="Arial" w:hAnsi="Arial" w:cs="Arial"/>
          <w:spacing w:val="-6"/>
          <w:sz w:val="24"/>
          <w:szCs w:val="24"/>
        </w:rPr>
        <w:t xml:space="preserve"> </w:t>
      </w:r>
      <w:r w:rsidRPr="00D511C4">
        <w:rPr>
          <w:rFonts w:ascii="Arial" w:hAnsi="Arial" w:cs="Arial"/>
          <w:spacing w:val="-4"/>
          <w:sz w:val="24"/>
          <w:szCs w:val="24"/>
        </w:rPr>
        <w:t>utvrđenja</w:t>
      </w:r>
      <w:r w:rsidRPr="00D511C4">
        <w:rPr>
          <w:rFonts w:ascii="Arial" w:hAnsi="Arial" w:cs="Arial"/>
          <w:spacing w:val="-3"/>
          <w:sz w:val="24"/>
          <w:szCs w:val="24"/>
        </w:rPr>
        <w:t xml:space="preserve"> </w:t>
      </w:r>
      <w:r w:rsidRPr="00D511C4">
        <w:rPr>
          <w:rFonts w:ascii="Arial" w:hAnsi="Arial" w:cs="Arial"/>
          <w:spacing w:val="-4"/>
          <w:sz w:val="24"/>
          <w:szCs w:val="24"/>
        </w:rPr>
        <w:t>je</w:t>
      </w:r>
      <w:r w:rsidRPr="00D511C4">
        <w:rPr>
          <w:rFonts w:ascii="Arial" w:hAnsi="Arial" w:cs="Arial"/>
          <w:spacing w:val="-5"/>
          <w:sz w:val="24"/>
          <w:szCs w:val="24"/>
        </w:rPr>
        <w:t xml:space="preserve"> </w:t>
      </w:r>
      <w:r w:rsidRPr="00D511C4">
        <w:rPr>
          <w:rFonts w:ascii="Arial" w:hAnsi="Arial" w:cs="Arial"/>
          <w:spacing w:val="-4"/>
          <w:sz w:val="24"/>
          <w:szCs w:val="24"/>
        </w:rPr>
        <w:t>li</w:t>
      </w:r>
      <w:r w:rsidRPr="00D511C4">
        <w:rPr>
          <w:rFonts w:ascii="Arial" w:hAnsi="Arial" w:cs="Arial"/>
          <w:spacing w:val="-2"/>
          <w:sz w:val="24"/>
          <w:szCs w:val="24"/>
        </w:rPr>
        <w:t xml:space="preserve"> </w:t>
      </w:r>
      <w:r w:rsidRPr="00D511C4">
        <w:rPr>
          <w:rFonts w:ascii="Arial" w:hAnsi="Arial" w:cs="Arial"/>
          <w:spacing w:val="-4"/>
          <w:sz w:val="24"/>
          <w:szCs w:val="24"/>
        </w:rPr>
        <w:t>dužnik</w:t>
      </w:r>
      <w:r w:rsidRPr="00D511C4">
        <w:rPr>
          <w:rFonts w:ascii="Arial" w:hAnsi="Arial" w:cs="Arial"/>
          <w:spacing w:val="-3"/>
          <w:sz w:val="24"/>
          <w:szCs w:val="24"/>
        </w:rPr>
        <w:t xml:space="preserve"> </w:t>
      </w:r>
      <w:r w:rsidRPr="00D511C4">
        <w:rPr>
          <w:rFonts w:ascii="Arial" w:hAnsi="Arial" w:cs="Arial"/>
          <w:spacing w:val="-4"/>
          <w:sz w:val="24"/>
          <w:szCs w:val="24"/>
        </w:rPr>
        <w:t>vlasnik</w:t>
      </w:r>
      <w:r w:rsidRPr="00D511C4">
        <w:rPr>
          <w:rFonts w:ascii="Arial" w:hAnsi="Arial" w:cs="Arial"/>
          <w:spacing w:val="-3"/>
          <w:sz w:val="24"/>
          <w:szCs w:val="24"/>
        </w:rPr>
        <w:t xml:space="preserve"> </w:t>
      </w:r>
      <w:r w:rsidRPr="00D511C4">
        <w:rPr>
          <w:rFonts w:ascii="Arial" w:hAnsi="Arial" w:cs="Arial"/>
          <w:spacing w:val="-4"/>
          <w:sz w:val="24"/>
          <w:szCs w:val="24"/>
        </w:rPr>
        <w:t>nekretnina;</w:t>
      </w:r>
    </w:p>
    <w:p w:rsidRPr="00D511C4" w:rsidR="00D511C4" w:rsidP="00EF10FC" w:rsidRDefault="00D511C4">
      <w:pPr>
        <w:pStyle w:val="Odlomakpopisa"/>
        <w:widowControl w:val="false"/>
        <w:numPr>
          <w:ilvl w:val="0"/>
          <w:numId w:val="35"/>
        </w:numPr>
        <w:tabs>
          <w:tab w:val="left" w:pos="861"/>
        </w:tabs>
        <w:autoSpaceDE w:val="false"/>
        <w:autoSpaceDN w:val="false"/>
        <w:spacing w:before="40" w:after="0" w:line="240" w:lineRule="auto"/>
        <w:ind w:right="137"/>
        <w:contextualSpacing w:val="false"/>
        <w:rPr>
          <w:rFonts w:ascii="Arial" w:hAnsi="Arial" w:cs="Arial"/>
          <w:sz w:val="24"/>
          <w:szCs w:val="24"/>
        </w:rPr>
      </w:pPr>
      <w:r w:rsidRPr="00D511C4">
        <w:rPr>
          <w:rFonts w:ascii="Arial" w:hAnsi="Arial" w:cs="Arial"/>
          <w:sz w:val="24"/>
          <w:szCs w:val="24"/>
        </w:rPr>
        <w:t>zatražila</w:t>
      </w:r>
      <w:r w:rsidRPr="00D511C4">
        <w:rPr>
          <w:rFonts w:ascii="Arial" w:hAnsi="Arial" w:cs="Arial"/>
          <w:spacing w:val="20"/>
          <w:sz w:val="24"/>
          <w:szCs w:val="24"/>
        </w:rPr>
        <w:t xml:space="preserve"> </w:t>
      </w:r>
      <w:r w:rsidRPr="00D511C4">
        <w:rPr>
          <w:rFonts w:ascii="Arial" w:hAnsi="Arial" w:cs="Arial"/>
          <w:sz w:val="24"/>
          <w:szCs w:val="24"/>
        </w:rPr>
        <w:t>potvrdu HZMO</w:t>
      </w:r>
      <w:r w:rsidRPr="00D511C4">
        <w:rPr>
          <w:rFonts w:ascii="Arial" w:hAnsi="Arial" w:cs="Arial"/>
          <w:spacing w:val="20"/>
          <w:sz w:val="24"/>
          <w:szCs w:val="24"/>
        </w:rPr>
        <w:t xml:space="preserve"> </w:t>
      </w:r>
      <w:r w:rsidRPr="00D511C4">
        <w:rPr>
          <w:rFonts w:ascii="Arial" w:hAnsi="Arial" w:cs="Arial"/>
          <w:sz w:val="24"/>
          <w:szCs w:val="24"/>
        </w:rPr>
        <w:t>o</w:t>
      </w:r>
      <w:r w:rsidRPr="00D511C4">
        <w:rPr>
          <w:rFonts w:ascii="Arial" w:hAnsi="Arial" w:cs="Arial"/>
          <w:spacing w:val="20"/>
          <w:sz w:val="24"/>
          <w:szCs w:val="24"/>
        </w:rPr>
        <w:t xml:space="preserve"> </w:t>
      </w:r>
      <w:r w:rsidRPr="00D511C4">
        <w:rPr>
          <w:rFonts w:ascii="Arial" w:hAnsi="Arial" w:cs="Arial"/>
          <w:sz w:val="24"/>
          <w:szCs w:val="24"/>
        </w:rPr>
        <w:t>zaposlenim radnicima, te dostavila</w:t>
      </w:r>
      <w:r w:rsidRPr="00D511C4">
        <w:rPr>
          <w:rFonts w:ascii="Arial" w:hAnsi="Arial" w:cs="Arial"/>
          <w:spacing w:val="20"/>
          <w:sz w:val="24"/>
          <w:szCs w:val="24"/>
        </w:rPr>
        <w:t xml:space="preserve"> </w:t>
      </w:r>
      <w:r w:rsidRPr="00D511C4">
        <w:rPr>
          <w:rFonts w:ascii="Arial" w:hAnsi="Arial" w:cs="Arial"/>
          <w:sz w:val="24"/>
          <w:szCs w:val="24"/>
        </w:rPr>
        <w:t>obrazac M-2P radi odjave radnika</w:t>
      </w:r>
    </w:p>
    <w:p w:rsidRPr="00D511C4" w:rsidR="00D511C4" w:rsidP="00EF10FC" w:rsidRDefault="00D511C4">
      <w:pPr>
        <w:pStyle w:val="Odlomakpopisa"/>
        <w:widowControl w:val="false"/>
        <w:numPr>
          <w:ilvl w:val="0"/>
          <w:numId w:val="35"/>
        </w:numPr>
        <w:tabs>
          <w:tab w:val="left" w:pos="861"/>
        </w:tabs>
        <w:autoSpaceDE w:val="false"/>
        <w:autoSpaceDN w:val="false"/>
        <w:spacing w:before="6" w:after="0" w:line="240" w:lineRule="auto"/>
        <w:ind w:right="146"/>
        <w:contextualSpacing w:val="false"/>
        <w:rPr>
          <w:rFonts w:ascii="Arial" w:hAnsi="Arial" w:cs="Arial"/>
          <w:sz w:val="24"/>
          <w:szCs w:val="24"/>
        </w:rPr>
      </w:pPr>
      <w:r w:rsidRPr="00D511C4">
        <w:rPr>
          <w:rFonts w:ascii="Arial" w:hAnsi="Arial" w:cs="Arial"/>
          <w:sz w:val="24"/>
          <w:szCs w:val="24"/>
        </w:rPr>
        <w:t xml:space="preserve">dostavila naslovnom sudu prijedlog radi raspisivanja potrage za vozilom koje </w:t>
      </w:r>
      <w:r w:rsidRPr="00D511C4">
        <w:rPr>
          <w:rFonts w:ascii="Arial" w:hAnsi="Arial" w:cs="Arial"/>
          <w:spacing w:val="-2"/>
          <w:sz w:val="24"/>
          <w:szCs w:val="24"/>
        </w:rPr>
        <w:t>čini</w:t>
      </w:r>
      <w:r w:rsidRPr="00D511C4">
        <w:rPr>
          <w:rFonts w:ascii="Arial" w:hAnsi="Arial" w:cs="Arial"/>
          <w:spacing w:val="-15"/>
          <w:sz w:val="24"/>
          <w:szCs w:val="24"/>
        </w:rPr>
        <w:t xml:space="preserve"> </w:t>
      </w:r>
      <w:r w:rsidRPr="00D511C4">
        <w:rPr>
          <w:rFonts w:ascii="Arial" w:hAnsi="Arial" w:cs="Arial"/>
          <w:spacing w:val="-2"/>
          <w:sz w:val="24"/>
          <w:szCs w:val="24"/>
        </w:rPr>
        <w:t>stečajnu</w:t>
      </w:r>
      <w:r w:rsidRPr="00D511C4">
        <w:rPr>
          <w:rFonts w:ascii="Arial" w:hAnsi="Arial" w:cs="Arial"/>
          <w:spacing w:val="-15"/>
          <w:sz w:val="24"/>
          <w:szCs w:val="24"/>
        </w:rPr>
        <w:t xml:space="preserve"> </w:t>
      </w:r>
      <w:r w:rsidRPr="00D511C4">
        <w:rPr>
          <w:rFonts w:ascii="Arial" w:hAnsi="Arial" w:cs="Arial"/>
          <w:spacing w:val="-2"/>
          <w:sz w:val="24"/>
          <w:szCs w:val="24"/>
        </w:rPr>
        <w:t>masu;</w:t>
      </w:r>
    </w:p>
    <w:p w:rsidRPr="00D511C4" w:rsidR="00D511C4" w:rsidP="00EF10FC" w:rsidRDefault="00D511C4">
      <w:pPr>
        <w:pStyle w:val="Odlomakpopisa"/>
        <w:widowControl w:val="false"/>
        <w:numPr>
          <w:ilvl w:val="0"/>
          <w:numId w:val="35"/>
        </w:numPr>
        <w:tabs>
          <w:tab w:val="left" w:pos="861"/>
        </w:tabs>
        <w:autoSpaceDE w:val="false"/>
        <w:autoSpaceDN w:val="false"/>
        <w:spacing w:before="7" w:after="0" w:line="240" w:lineRule="auto"/>
        <w:ind w:right="146"/>
        <w:contextualSpacing w:val="false"/>
        <w:rPr>
          <w:rFonts w:ascii="Arial" w:hAnsi="Arial" w:cs="Arial"/>
          <w:sz w:val="24"/>
          <w:szCs w:val="24"/>
        </w:rPr>
      </w:pPr>
      <w:r w:rsidRPr="00D511C4">
        <w:rPr>
          <w:rFonts w:ascii="Arial" w:hAnsi="Arial" w:cs="Arial"/>
          <w:sz w:val="24"/>
          <w:szCs w:val="24"/>
        </w:rPr>
        <w:t>Popis predmeta stečajne mase, Popis vjerovnika, Pregled imovine i obveza i Predračun</w:t>
      </w:r>
      <w:r w:rsidRPr="00D511C4">
        <w:rPr>
          <w:rFonts w:ascii="Arial" w:hAnsi="Arial" w:cs="Arial"/>
          <w:spacing w:val="-17"/>
          <w:sz w:val="24"/>
          <w:szCs w:val="24"/>
        </w:rPr>
        <w:t xml:space="preserve"> </w:t>
      </w:r>
      <w:r w:rsidRPr="00D511C4">
        <w:rPr>
          <w:rFonts w:ascii="Arial" w:hAnsi="Arial" w:cs="Arial"/>
          <w:sz w:val="24"/>
          <w:szCs w:val="24"/>
        </w:rPr>
        <w:t>troškova</w:t>
      </w:r>
      <w:r w:rsidRPr="00D511C4">
        <w:rPr>
          <w:rFonts w:ascii="Arial" w:hAnsi="Arial" w:cs="Arial"/>
          <w:spacing w:val="-17"/>
          <w:sz w:val="24"/>
          <w:szCs w:val="24"/>
        </w:rPr>
        <w:t xml:space="preserve"> </w:t>
      </w:r>
      <w:r w:rsidRPr="00D511C4">
        <w:rPr>
          <w:rFonts w:ascii="Arial" w:hAnsi="Arial" w:cs="Arial"/>
          <w:sz w:val="24"/>
          <w:szCs w:val="24"/>
        </w:rPr>
        <w:t>stečajnog</w:t>
      </w:r>
      <w:r w:rsidRPr="00D511C4">
        <w:rPr>
          <w:rFonts w:ascii="Arial" w:hAnsi="Arial" w:cs="Arial"/>
          <w:spacing w:val="-16"/>
          <w:sz w:val="24"/>
          <w:szCs w:val="24"/>
        </w:rPr>
        <w:t xml:space="preserve"> </w:t>
      </w:r>
      <w:r w:rsidRPr="00D511C4">
        <w:rPr>
          <w:rFonts w:ascii="Arial" w:hAnsi="Arial" w:cs="Arial"/>
          <w:sz w:val="24"/>
          <w:szCs w:val="24"/>
        </w:rPr>
        <w:t>postupka</w:t>
      </w:r>
      <w:r w:rsidRPr="00D511C4">
        <w:rPr>
          <w:rFonts w:ascii="Arial" w:hAnsi="Arial" w:cs="Arial"/>
          <w:spacing w:val="-17"/>
          <w:sz w:val="24"/>
          <w:szCs w:val="24"/>
        </w:rPr>
        <w:t xml:space="preserve"> </w:t>
      </w:r>
      <w:r w:rsidRPr="00D511C4">
        <w:rPr>
          <w:rFonts w:ascii="Arial" w:hAnsi="Arial" w:cs="Arial"/>
          <w:sz w:val="24"/>
          <w:szCs w:val="24"/>
        </w:rPr>
        <w:t>dostavila</w:t>
      </w:r>
      <w:r w:rsidRPr="00D511C4">
        <w:rPr>
          <w:rFonts w:ascii="Arial" w:hAnsi="Arial" w:cs="Arial"/>
          <w:spacing w:val="-17"/>
          <w:sz w:val="24"/>
          <w:szCs w:val="24"/>
        </w:rPr>
        <w:t xml:space="preserve"> </w:t>
      </w:r>
      <w:r w:rsidRPr="00D511C4">
        <w:rPr>
          <w:rFonts w:ascii="Arial" w:hAnsi="Arial" w:cs="Arial"/>
          <w:sz w:val="24"/>
          <w:szCs w:val="24"/>
        </w:rPr>
        <w:t>sudu;</w:t>
      </w:r>
    </w:p>
    <w:p w:rsidRPr="00D511C4" w:rsidR="00D511C4" w:rsidP="00EF10FC" w:rsidRDefault="00D511C4">
      <w:pPr>
        <w:pStyle w:val="Odlomakpopisa"/>
        <w:widowControl w:val="false"/>
        <w:numPr>
          <w:ilvl w:val="0"/>
          <w:numId w:val="35"/>
        </w:numPr>
        <w:tabs>
          <w:tab w:val="left" w:pos="861"/>
        </w:tabs>
        <w:autoSpaceDE w:val="false"/>
        <w:autoSpaceDN w:val="false"/>
        <w:spacing w:before="8" w:after="0" w:line="240" w:lineRule="auto"/>
        <w:ind w:right="139"/>
        <w:contextualSpacing w:val="false"/>
        <w:rPr>
          <w:rFonts w:ascii="Arial" w:hAnsi="Arial" w:cs="Arial"/>
          <w:sz w:val="24"/>
          <w:szCs w:val="24"/>
        </w:rPr>
      </w:pPr>
      <w:r w:rsidRPr="00D511C4">
        <w:rPr>
          <w:rFonts w:ascii="Arial" w:hAnsi="Arial" w:cs="Arial"/>
          <w:sz w:val="24"/>
          <w:szCs w:val="24"/>
        </w:rPr>
        <w:t>Tablica</w:t>
      </w:r>
      <w:r w:rsidRPr="00D511C4">
        <w:rPr>
          <w:rFonts w:ascii="Arial" w:hAnsi="Arial" w:cs="Arial"/>
          <w:spacing w:val="7"/>
          <w:sz w:val="24"/>
          <w:szCs w:val="24"/>
        </w:rPr>
        <w:t xml:space="preserve"> </w:t>
      </w:r>
      <w:r w:rsidRPr="00D511C4">
        <w:rPr>
          <w:rFonts w:ascii="Arial" w:hAnsi="Arial" w:cs="Arial"/>
          <w:sz w:val="24"/>
          <w:szCs w:val="24"/>
        </w:rPr>
        <w:t>prijavljenih</w:t>
      </w:r>
      <w:r w:rsidRPr="00D511C4">
        <w:rPr>
          <w:rFonts w:ascii="Arial" w:hAnsi="Arial" w:cs="Arial"/>
          <w:spacing w:val="8"/>
          <w:sz w:val="24"/>
          <w:szCs w:val="24"/>
        </w:rPr>
        <w:t xml:space="preserve"> </w:t>
      </w:r>
      <w:r w:rsidRPr="00D511C4">
        <w:rPr>
          <w:rFonts w:ascii="Arial" w:hAnsi="Arial" w:cs="Arial"/>
          <w:sz w:val="24"/>
          <w:szCs w:val="24"/>
        </w:rPr>
        <w:t>tražbina,</w:t>
      </w:r>
      <w:r w:rsidRPr="00D511C4">
        <w:rPr>
          <w:rFonts w:ascii="Arial" w:hAnsi="Arial" w:cs="Arial"/>
          <w:spacing w:val="8"/>
          <w:sz w:val="24"/>
          <w:szCs w:val="24"/>
        </w:rPr>
        <w:t xml:space="preserve"> </w:t>
      </w:r>
      <w:r w:rsidRPr="00D511C4">
        <w:rPr>
          <w:rFonts w:ascii="Arial" w:hAnsi="Arial" w:cs="Arial"/>
          <w:sz w:val="24"/>
          <w:szCs w:val="24"/>
        </w:rPr>
        <w:t>razlučnih</w:t>
      </w:r>
      <w:r w:rsidRPr="00D511C4">
        <w:rPr>
          <w:rFonts w:ascii="Arial" w:hAnsi="Arial" w:cs="Arial"/>
          <w:spacing w:val="8"/>
          <w:sz w:val="24"/>
          <w:szCs w:val="24"/>
        </w:rPr>
        <w:t xml:space="preserve"> </w:t>
      </w:r>
      <w:r w:rsidRPr="00D511C4">
        <w:rPr>
          <w:rFonts w:ascii="Arial" w:hAnsi="Arial" w:cs="Arial"/>
          <w:sz w:val="24"/>
          <w:szCs w:val="24"/>
        </w:rPr>
        <w:t>i</w:t>
      </w:r>
      <w:r w:rsidRPr="00D511C4">
        <w:rPr>
          <w:rFonts w:ascii="Arial" w:hAnsi="Arial" w:cs="Arial"/>
          <w:spacing w:val="7"/>
          <w:sz w:val="24"/>
          <w:szCs w:val="24"/>
        </w:rPr>
        <w:t xml:space="preserve"> </w:t>
      </w:r>
      <w:r w:rsidRPr="00D511C4">
        <w:rPr>
          <w:rFonts w:ascii="Arial" w:hAnsi="Arial" w:cs="Arial"/>
          <w:sz w:val="24"/>
          <w:szCs w:val="24"/>
        </w:rPr>
        <w:t>izlučnih</w:t>
      </w:r>
      <w:r w:rsidRPr="00D511C4">
        <w:rPr>
          <w:rFonts w:ascii="Arial" w:hAnsi="Arial" w:cs="Arial"/>
          <w:spacing w:val="8"/>
          <w:sz w:val="24"/>
          <w:szCs w:val="24"/>
        </w:rPr>
        <w:t xml:space="preserve"> </w:t>
      </w:r>
      <w:r w:rsidRPr="00D511C4">
        <w:rPr>
          <w:rFonts w:ascii="Arial" w:hAnsi="Arial" w:cs="Arial"/>
          <w:sz w:val="24"/>
          <w:szCs w:val="24"/>
        </w:rPr>
        <w:t>prava,</w:t>
      </w:r>
      <w:r w:rsidRPr="00D511C4">
        <w:rPr>
          <w:rFonts w:ascii="Arial" w:hAnsi="Arial" w:cs="Arial"/>
          <w:spacing w:val="8"/>
          <w:sz w:val="24"/>
          <w:szCs w:val="24"/>
        </w:rPr>
        <w:t xml:space="preserve"> </w:t>
      </w:r>
      <w:r w:rsidRPr="00D511C4">
        <w:rPr>
          <w:rFonts w:ascii="Arial" w:hAnsi="Arial" w:cs="Arial"/>
          <w:sz w:val="24"/>
          <w:szCs w:val="24"/>
        </w:rPr>
        <w:t>zajedno</w:t>
      </w:r>
      <w:r w:rsidRPr="00D511C4">
        <w:rPr>
          <w:rFonts w:ascii="Arial" w:hAnsi="Arial" w:cs="Arial"/>
          <w:spacing w:val="8"/>
          <w:sz w:val="24"/>
          <w:szCs w:val="24"/>
        </w:rPr>
        <w:t xml:space="preserve"> </w:t>
      </w:r>
      <w:r w:rsidRPr="00D511C4">
        <w:rPr>
          <w:rFonts w:ascii="Arial" w:hAnsi="Arial" w:cs="Arial"/>
          <w:sz w:val="24"/>
          <w:szCs w:val="24"/>
        </w:rPr>
        <w:t>s</w:t>
      </w:r>
      <w:r w:rsidRPr="00D511C4">
        <w:rPr>
          <w:rFonts w:ascii="Arial" w:hAnsi="Arial" w:cs="Arial"/>
          <w:spacing w:val="6"/>
          <w:sz w:val="24"/>
          <w:szCs w:val="24"/>
        </w:rPr>
        <w:t xml:space="preserve"> </w:t>
      </w:r>
      <w:r w:rsidRPr="00D511C4">
        <w:rPr>
          <w:rFonts w:ascii="Arial" w:hAnsi="Arial" w:cs="Arial"/>
          <w:sz w:val="24"/>
          <w:szCs w:val="24"/>
        </w:rPr>
        <w:t>prijavama tražbina</w:t>
      </w:r>
      <w:r w:rsidRPr="00D511C4">
        <w:rPr>
          <w:rFonts w:ascii="Arial" w:hAnsi="Arial" w:cs="Arial"/>
          <w:spacing w:val="-14"/>
          <w:sz w:val="24"/>
          <w:szCs w:val="24"/>
        </w:rPr>
        <w:t xml:space="preserve"> </w:t>
      </w:r>
      <w:r w:rsidRPr="00D511C4">
        <w:rPr>
          <w:rFonts w:ascii="Arial" w:hAnsi="Arial" w:cs="Arial"/>
          <w:sz w:val="24"/>
          <w:szCs w:val="24"/>
        </w:rPr>
        <w:t>i</w:t>
      </w:r>
      <w:r w:rsidRPr="00D511C4">
        <w:rPr>
          <w:rFonts w:ascii="Arial" w:hAnsi="Arial" w:cs="Arial"/>
          <w:spacing w:val="-16"/>
          <w:sz w:val="24"/>
          <w:szCs w:val="24"/>
        </w:rPr>
        <w:t xml:space="preserve"> </w:t>
      </w:r>
      <w:r w:rsidRPr="00D511C4">
        <w:rPr>
          <w:rFonts w:ascii="Arial" w:hAnsi="Arial" w:cs="Arial"/>
          <w:sz w:val="24"/>
          <w:szCs w:val="24"/>
        </w:rPr>
        <w:t>priloženim</w:t>
      </w:r>
      <w:r w:rsidRPr="00D511C4">
        <w:rPr>
          <w:rFonts w:ascii="Arial" w:hAnsi="Arial" w:cs="Arial"/>
          <w:spacing w:val="-14"/>
          <w:sz w:val="24"/>
          <w:szCs w:val="24"/>
        </w:rPr>
        <w:t xml:space="preserve"> </w:t>
      </w:r>
      <w:r w:rsidRPr="00D511C4">
        <w:rPr>
          <w:rFonts w:ascii="Arial" w:hAnsi="Arial" w:cs="Arial"/>
          <w:sz w:val="24"/>
          <w:szCs w:val="24"/>
        </w:rPr>
        <w:t>ispravama</w:t>
      </w:r>
      <w:r w:rsidRPr="00D511C4">
        <w:rPr>
          <w:rFonts w:ascii="Arial" w:hAnsi="Arial" w:cs="Arial"/>
          <w:spacing w:val="-13"/>
          <w:sz w:val="24"/>
          <w:szCs w:val="24"/>
        </w:rPr>
        <w:t xml:space="preserve"> </w:t>
      </w:r>
      <w:r w:rsidRPr="00D511C4">
        <w:rPr>
          <w:rFonts w:ascii="Arial" w:hAnsi="Arial" w:cs="Arial"/>
          <w:sz w:val="24"/>
          <w:szCs w:val="24"/>
        </w:rPr>
        <w:t>dostavila</w:t>
      </w:r>
      <w:r w:rsidRPr="00D511C4">
        <w:rPr>
          <w:rFonts w:ascii="Arial" w:hAnsi="Arial" w:cs="Arial"/>
          <w:spacing w:val="-16"/>
          <w:sz w:val="24"/>
          <w:szCs w:val="24"/>
        </w:rPr>
        <w:t xml:space="preserve"> </w:t>
      </w:r>
      <w:r w:rsidRPr="00D511C4">
        <w:rPr>
          <w:rFonts w:ascii="Arial" w:hAnsi="Arial" w:cs="Arial"/>
          <w:sz w:val="24"/>
          <w:szCs w:val="24"/>
        </w:rPr>
        <w:t>sudu</w:t>
      </w:r>
      <w:r w:rsidRPr="00D511C4">
        <w:rPr>
          <w:rFonts w:ascii="Arial" w:hAnsi="Arial" w:cs="Arial"/>
          <w:spacing w:val="-15"/>
          <w:sz w:val="24"/>
          <w:szCs w:val="24"/>
        </w:rPr>
        <w:t xml:space="preserve"> </w:t>
      </w:r>
      <w:r w:rsidRPr="00D511C4">
        <w:rPr>
          <w:rFonts w:ascii="Arial" w:hAnsi="Arial" w:cs="Arial"/>
          <w:sz w:val="24"/>
          <w:szCs w:val="24"/>
        </w:rPr>
        <w:t>u</w:t>
      </w:r>
      <w:r w:rsidRPr="00D511C4">
        <w:rPr>
          <w:rFonts w:ascii="Arial" w:hAnsi="Arial" w:cs="Arial"/>
          <w:spacing w:val="-16"/>
          <w:sz w:val="24"/>
          <w:szCs w:val="24"/>
        </w:rPr>
        <w:t xml:space="preserve"> </w:t>
      </w:r>
      <w:r w:rsidRPr="00D511C4">
        <w:rPr>
          <w:rFonts w:ascii="Arial" w:hAnsi="Arial" w:cs="Arial"/>
          <w:sz w:val="24"/>
          <w:szCs w:val="24"/>
        </w:rPr>
        <w:t>propisanom</w:t>
      </w:r>
      <w:r w:rsidRPr="00D511C4">
        <w:rPr>
          <w:rFonts w:ascii="Arial" w:hAnsi="Arial" w:cs="Arial"/>
          <w:spacing w:val="-14"/>
          <w:sz w:val="24"/>
          <w:szCs w:val="24"/>
        </w:rPr>
        <w:t xml:space="preserve"> </w:t>
      </w:r>
      <w:r w:rsidRPr="00D511C4">
        <w:rPr>
          <w:rFonts w:ascii="Arial" w:hAnsi="Arial" w:cs="Arial"/>
          <w:sz w:val="24"/>
          <w:szCs w:val="24"/>
        </w:rPr>
        <w:t>roku.</w:t>
      </w:r>
    </w:p>
    <w:p w:rsidRPr="00D511C4" w:rsidR="00D511C4" w:rsidP="00EF10FC" w:rsidRDefault="00D511C4">
      <w:pPr>
        <w:pStyle w:val="Tijeloteksta"/>
        <w:spacing w:before="205"/>
        <w:ind w:right="146" w:firstLine="707"/>
        <w:rPr>
          <w:rFonts w:cs="Arial"/>
          <w:szCs w:val="24"/>
        </w:rPr>
      </w:pPr>
      <w:r w:rsidRPr="00D511C4">
        <w:rPr>
          <w:rFonts w:cs="Arial"/>
          <w:szCs w:val="24"/>
        </w:rPr>
        <w:t>Radi smanjenja troškova stečajnog postupka stečajna upraviteljica nije otvarala</w:t>
      </w:r>
      <w:r w:rsidRPr="00D511C4">
        <w:rPr>
          <w:rFonts w:cs="Arial"/>
          <w:spacing w:val="-2"/>
          <w:szCs w:val="24"/>
        </w:rPr>
        <w:t xml:space="preserve"> </w:t>
      </w:r>
      <w:r w:rsidRPr="00D511C4">
        <w:rPr>
          <w:rFonts w:cs="Arial"/>
          <w:szCs w:val="24"/>
        </w:rPr>
        <w:t>račun</w:t>
      </w:r>
      <w:r w:rsidRPr="00D511C4">
        <w:rPr>
          <w:rFonts w:cs="Arial"/>
          <w:spacing w:val="-2"/>
          <w:szCs w:val="24"/>
        </w:rPr>
        <w:t xml:space="preserve"> </w:t>
      </w:r>
      <w:r w:rsidRPr="00D511C4">
        <w:rPr>
          <w:rFonts w:cs="Arial"/>
          <w:szCs w:val="24"/>
        </w:rPr>
        <w:t>stečajnog</w:t>
      </w:r>
      <w:r w:rsidRPr="00D511C4">
        <w:rPr>
          <w:rFonts w:cs="Arial"/>
          <w:spacing w:val="-2"/>
          <w:szCs w:val="24"/>
        </w:rPr>
        <w:t xml:space="preserve"> </w:t>
      </w:r>
      <w:r w:rsidRPr="00D511C4">
        <w:rPr>
          <w:rFonts w:cs="Arial"/>
          <w:szCs w:val="24"/>
        </w:rPr>
        <w:t>dužnika,</w:t>
      </w:r>
      <w:r w:rsidRPr="00D511C4">
        <w:rPr>
          <w:rFonts w:cs="Arial"/>
          <w:spacing w:val="-2"/>
          <w:szCs w:val="24"/>
        </w:rPr>
        <w:t xml:space="preserve"> </w:t>
      </w:r>
      <w:r w:rsidRPr="00D511C4">
        <w:rPr>
          <w:rFonts w:cs="Arial"/>
          <w:szCs w:val="24"/>
        </w:rPr>
        <w:t>a</w:t>
      </w:r>
      <w:r w:rsidRPr="00D511C4">
        <w:rPr>
          <w:rFonts w:cs="Arial"/>
          <w:spacing w:val="-2"/>
          <w:szCs w:val="24"/>
        </w:rPr>
        <w:t xml:space="preserve"> </w:t>
      </w:r>
      <w:r w:rsidRPr="00D511C4">
        <w:rPr>
          <w:rFonts w:cs="Arial"/>
          <w:szCs w:val="24"/>
        </w:rPr>
        <w:t>račun</w:t>
      </w:r>
      <w:r w:rsidRPr="00D511C4">
        <w:rPr>
          <w:rFonts w:cs="Arial"/>
          <w:spacing w:val="-3"/>
          <w:szCs w:val="24"/>
        </w:rPr>
        <w:t xml:space="preserve"> </w:t>
      </w:r>
      <w:r w:rsidRPr="00D511C4">
        <w:rPr>
          <w:rFonts w:cs="Arial"/>
          <w:szCs w:val="24"/>
        </w:rPr>
        <w:t>će</w:t>
      </w:r>
      <w:r w:rsidRPr="00D511C4">
        <w:rPr>
          <w:rFonts w:cs="Arial"/>
          <w:spacing w:val="-2"/>
          <w:szCs w:val="24"/>
        </w:rPr>
        <w:t xml:space="preserve"> </w:t>
      </w:r>
      <w:r w:rsidRPr="00D511C4">
        <w:rPr>
          <w:rFonts w:cs="Arial"/>
          <w:szCs w:val="24"/>
        </w:rPr>
        <w:t>biti</w:t>
      </w:r>
      <w:r w:rsidRPr="00D511C4">
        <w:rPr>
          <w:rFonts w:cs="Arial"/>
          <w:spacing w:val="-3"/>
          <w:szCs w:val="24"/>
        </w:rPr>
        <w:t xml:space="preserve"> </w:t>
      </w:r>
      <w:r w:rsidRPr="00D511C4">
        <w:rPr>
          <w:rFonts w:cs="Arial"/>
          <w:szCs w:val="24"/>
        </w:rPr>
        <w:t>otvoren</w:t>
      </w:r>
      <w:r w:rsidRPr="00D511C4">
        <w:rPr>
          <w:rFonts w:cs="Arial"/>
          <w:spacing w:val="-2"/>
          <w:szCs w:val="24"/>
        </w:rPr>
        <w:t xml:space="preserve"> </w:t>
      </w:r>
      <w:r w:rsidRPr="00D511C4">
        <w:rPr>
          <w:rFonts w:cs="Arial"/>
          <w:szCs w:val="24"/>
        </w:rPr>
        <w:t>bez</w:t>
      </w:r>
      <w:r w:rsidRPr="00D511C4">
        <w:rPr>
          <w:rFonts w:cs="Arial"/>
          <w:spacing w:val="-4"/>
          <w:szCs w:val="24"/>
        </w:rPr>
        <w:t xml:space="preserve"> </w:t>
      </w:r>
      <w:r w:rsidRPr="00D511C4">
        <w:rPr>
          <w:rFonts w:cs="Arial"/>
          <w:szCs w:val="24"/>
        </w:rPr>
        <w:t>odgode</w:t>
      </w:r>
      <w:r w:rsidRPr="00D511C4">
        <w:rPr>
          <w:rFonts w:cs="Arial"/>
          <w:spacing w:val="-2"/>
          <w:szCs w:val="24"/>
        </w:rPr>
        <w:t xml:space="preserve"> </w:t>
      </w:r>
      <w:r w:rsidRPr="00D511C4">
        <w:rPr>
          <w:rFonts w:cs="Arial"/>
          <w:szCs w:val="24"/>
        </w:rPr>
        <w:t>ukoliko</w:t>
      </w:r>
      <w:r w:rsidRPr="00D511C4">
        <w:rPr>
          <w:rFonts w:cs="Arial"/>
          <w:spacing w:val="-2"/>
          <w:szCs w:val="24"/>
        </w:rPr>
        <w:t xml:space="preserve"> </w:t>
      </w:r>
      <w:r w:rsidRPr="00D511C4">
        <w:rPr>
          <w:rFonts w:cs="Arial"/>
          <w:szCs w:val="24"/>
        </w:rPr>
        <w:t>se pokaže potreba za istim.</w:t>
      </w:r>
    </w:p>
    <w:p w:rsidRPr="00D511C4" w:rsidR="00D511C4" w:rsidP="00EF10FC" w:rsidRDefault="00D511C4">
      <w:pPr>
        <w:pStyle w:val="Tijeloteksta"/>
        <w:spacing w:before="201"/>
        <w:ind w:right="138" w:firstLine="707"/>
        <w:rPr>
          <w:rFonts w:cs="Arial"/>
          <w:szCs w:val="24"/>
        </w:rPr>
      </w:pPr>
      <w:r w:rsidRPr="00D511C4">
        <w:rPr>
          <w:rFonts w:cs="Arial"/>
          <w:szCs w:val="24"/>
        </w:rPr>
        <w:t xml:space="preserve">Uvidom u sustav javne objave FINA-e stečajna upraviteljica utvrdila je da je stečajni dužnik posljednje godišnje financijsko izvješće dostavio za 2023. godinu. Dugotrajna materijalna imovina iskazana je u vrijednosti od 618,50 EUR. Stečajni dužnik iskazao je kratkotrajnu imovnu u ukupnom iznosu od 655.850,62 EUR od čega </w:t>
      </w:r>
      <w:r w:rsidRPr="00D511C4">
        <w:rPr>
          <w:rFonts w:cs="Arial"/>
          <w:szCs w:val="24"/>
        </w:rPr>
        <w:lastRenderedPageBreak/>
        <w:t>se 270.177,17 EUR odnosi na zalihe, 262.849,32 EUR odnosi se na potraživanja od kupaca, dok se na iznos od 122.824,13 EUR odnosi kratkotrajnu financijsku imovinu odnos.</w:t>
      </w:r>
    </w:p>
    <w:p w:rsidRPr="00D511C4" w:rsidR="00D511C4" w:rsidP="00EF10FC" w:rsidRDefault="00D511C4">
      <w:pPr>
        <w:pStyle w:val="Tijeloteksta"/>
        <w:spacing w:before="78"/>
        <w:ind w:right="148" w:firstLine="707"/>
        <w:rPr>
          <w:rFonts w:cs="Arial"/>
          <w:szCs w:val="24"/>
        </w:rPr>
      </w:pPr>
      <w:r w:rsidRPr="00D511C4">
        <w:rPr>
          <w:rFonts w:cs="Arial"/>
          <w:szCs w:val="24"/>
        </w:rPr>
        <w:t>Kratkoročne</w:t>
      </w:r>
      <w:r w:rsidRPr="00D511C4">
        <w:rPr>
          <w:rFonts w:cs="Arial"/>
          <w:spacing w:val="-8"/>
          <w:szCs w:val="24"/>
        </w:rPr>
        <w:t xml:space="preserve"> </w:t>
      </w:r>
      <w:r w:rsidRPr="00D511C4">
        <w:rPr>
          <w:rFonts w:cs="Arial"/>
          <w:szCs w:val="24"/>
        </w:rPr>
        <w:t>obveze</w:t>
      </w:r>
      <w:r w:rsidRPr="00D511C4">
        <w:rPr>
          <w:rFonts w:cs="Arial"/>
          <w:spacing w:val="-8"/>
          <w:szCs w:val="24"/>
        </w:rPr>
        <w:t xml:space="preserve"> </w:t>
      </w:r>
      <w:r w:rsidRPr="00D511C4">
        <w:rPr>
          <w:rFonts w:cs="Arial"/>
          <w:szCs w:val="24"/>
        </w:rPr>
        <w:t>za</w:t>
      </w:r>
      <w:r w:rsidRPr="00D511C4">
        <w:rPr>
          <w:rFonts w:cs="Arial"/>
          <w:spacing w:val="-8"/>
          <w:szCs w:val="24"/>
        </w:rPr>
        <w:t xml:space="preserve"> </w:t>
      </w:r>
      <w:r w:rsidRPr="00D511C4">
        <w:rPr>
          <w:rFonts w:cs="Arial"/>
          <w:szCs w:val="24"/>
        </w:rPr>
        <w:t>2023.</w:t>
      </w:r>
      <w:r w:rsidRPr="00D511C4">
        <w:rPr>
          <w:rFonts w:cs="Arial"/>
          <w:spacing w:val="-8"/>
          <w:szCs w:val="24"/>
        </w:rPr>
        <w:t xml:space="preserve"> </w:t>
      </w:r>
      <w:r w:rsidRPr="00D511C4">
        <w:rPr>
          <w:rFonts w:cs="Arial"/>
          <w:szCs w:val="24"/>
        </w:rPr>
        <w:t>iskazane</w:t>
      </w:r>
      <w:r w:rsidRPr="00D511C4">
        <w:rPr>
          <w:rFonts w:cs="Arial"/>
          <w:spacing w:val="-8"/>
          <w:szCs w:val="24"/>
        </w:rPr>
        <w:t xml:space="preserve"> </w:t>
      </w:r>
      <w:r w:rsidRPr="00D511C4">
        <w:rPr>
          <w:rFonts w:cs="Arial"/>
          <w:szCs w:val="24"/>
        </w:rPr>
        <w:t>su</w:t>
      </w:r>
      <w:r w:rsidRPr="00D511C4">
        <w:rPr>
          <w:rFonts w:cs="Arial"/>
          <w:spacing w:val="-8"/>
          <w:szCs w:val="24"/>
        </w:rPr>
        <w:t xml:space="preserve"> </w:t>
      </w:r>
      <w:r w:rsidRPr="00D511C4">
        <w:rPr>
          <w:rFonts w:cs="Arial"/>
          <w:szCs w:val="24"/>
        </w:rPr>
        <w:t>u</w:t>
      </w:r>
      <w:r w:rsidRPr="00D511C4">
        <w:rPr>
          <w:rFonts w:cs="Arial"/>
          <w:spacing w:val="-10"/>
          <w:szCs w:val="24"/>
        </w:rPr>
        <w:t xml:space="preserve"> </w:t>
      </w:r>
      <w:r w:rsidRPr="00D511C4">
        <w:rPr>
          <w:rFonts w:cs="Arial"/>
          <w:szCs w:val="24"/>
        </w:rPr>
        <w:t>iznosu</w:t>
      </w:r>
      <w:r w:rsidRPr="00D511C4">
        <w:rPr>
          <w:rFonts w:cs="Arial"/>
          <w:spacing w:val="-8"/>
          <w:szCs w:val="24"/>
        </w:rPr>
        <w:t xml:space="preserve"> </w:t>
      </w:r>
      <w:r w:rsidRPr="00D511C4">
        <w:rPr>
          <w:rFonts w:cs="Arial"/>
          <w:szCs w:val="24"/>
        </w:rPr>
        <w:t>od</w:t>
      </w:r>
      <w:r w:rsidRPr="00D511C4">
        <w:rPr>
          <w:rFonts w:cs="Arial"/>
          <w:spacing w:val="-8"/>
          <w:szCs w:val="24"/>
        </w:rPr>
        <w:t xml:space="preserve"> </w:t>
      </w:r>
      <w:r w:rsidRPr="00D511C4">
        <w:rPr>
          <w:rFonts w:cs="Arial"/>
          <w:szCs w:val="24"/>
        </w:rPr>
        <w:t>25.747,08</w:t>
      </w:r>
      <w:r w:rsidRPr="00D511C4">
        <w:rPr>
          <w:rFonts w:cs="Arial"/>
          <w:spacing w:val="-8"/>
          <w:szCs w:val="24"/>
        </w:rPr>
        <w:t xml:space="preserve"> </w:t>
      </w:r>
      <w:r w:rsidRPr="00D511C4">
        <w:rPr>
          <w:rFonts w:cs="Arial"/>
          <w:szCs w:val="24"/>
        </w:rPr>
        <w:t>EUR,</w:t>
      </w:r>
      <w:r w:rsidRPr="00D511C4">
        <w:rPr>
          <w:rFonts w:cs="Arial"/>
          <w:spacing w:val="-8"/>
          <w:szCs w:val="24"/>
        </w:rPr>
        <w:t xml:space="preserve"> </w:t>
      </w:r>
      <w:r w:rsidRPr="00D511C4">
        <w:rPr>
          <w:rFonts w:cs="Arial"/>
          <w:szCs w:val="24"/>
        </w:rPr>
        <w:t>dok</w:t>
      </w:r>
      <w:r w:rsidRPr="00D511C4">
        <w:rPr>
          <w:rFonts w:cs="Arial"/>
          <w:spacing w:val="-8"/>
          <w:szCs w:val="24"/>
        </w:rPr>
        <w:t xml:space="preserve"> </w:t>
      </w:r>
      <w:r w:rsidRPr="00D511C4">
        <w:rPr>
          <w:rFonts w:cs="Arial"/>
          <w:szCs w:val="24"/>
        </w:rPr>
        <w:t>su dugoročne</w:t>
      </w:r>
      <w:r w:rsidRPr="00D511C4">
        <w:rPr>
          <w:rFonts w:cs="Arial"/>
          <w:spacing w:val="-1"/>
          <w:szCs w:val="24"/>
        </w:rPr>
        <w:t xml:space="preserve"> </w:t>
      </w:r>
      <w:r w:rsidRPr="00D511C4">
        <w:rPr>
          <w:rFonts w:cs="Arial"/>
          <w:szCs w:val="24"/>
        </w:rPr>
        <w:t>obveze iskazane u iznosu</w:t>
      </w:r>
      <w:r w:rsidRPr="00D511C4">
        <w:rPr>
          <w:rFonts w:cs="Arial"/>
          <w:spacing w:val="-1"/>
          <w:szCs w:val="24"/>
        </w:rPr>
        <w:t xml:space="preserve"> </w:t>
      </w:r>
      <w:r w:rsidRPr="00D511C4">
        <w:rPr>
          <w:rFonts w:cs="Arial"/>
          <w:szCs w:val="24"/>
        </w:rPr>
        <w:t>od</w:t>
      </w:r>
      <w:r w:rsidRPr="00D511C4">
        <w:rPr>
          <w:rFonts w:cs="Arial"/>
          <w:spacing w:val="-1"/>
          <w:szCs w:val="24"/>
        </w:rPr>
        <w:t xml:space="preserve"> </w:t>
      </w:r>
      <w:r w:rsidRPr="00D511C4">
        <w:rPr>
          <w:rFonts w:cs="Arial"/>
          <w:szCs w:val="24"/>
        </w:rPr>
        <w:t>684.456,00</w:t>
      </w:r>
      <w:r w:rsidRPr="00D511C4">
        <w:rPr>
          <w:rFonts w:cs="Arial"/>
          <w:spacing w:val="-1"/>
          <w:szCs w:val="24"/>
        </w:rPr>
        <w:t xml:space="preserve"> </w:t>
      </w:r>
      <w:r w:rsidRPr="00D511C4">
        <w:rPr>
          <w:rFonts w:cs="Arial"/>
          <w:szCs w:val="24"/>
        </w:rPr>
        <w:t>EUR.</w:t>
      </w:r>
    </w:p>
    <w:p w:rsidRPr="00D511C4" w:rsidR="00D511C4" w:rsidP="00EF10FC" w:rsidRDefault="00D511C4">
      <w:pPr>
        <w:pStyle w:val="Tijeloteksta"/>
        <w:spacing w:before="195"/>
        <w:ind w:right="146" w:firstLine="707"/>
        <w:rPr>
          <w:rFonts w:cs="Arial"/>
          <w:szCs w:val="24"/>
        </w:rPr>
      </w:pPr>
      <w:r w:rsidRPr="00D511C4">
        <w:rPr>
          <w:rFonts w:cs="Arial"/>
          <w:szCs w:val="24"/>
        </w:rPr>
        <w:t>U 2023. godini dužnik je iskazao ukupne prihode od 173.482,07 EUR, te ukupne rashode u iznosu od 127.515,89 EUR, te dobit (prije oporezivanje) u iznosu od 45.966,18 EUR.</w:t>
      </w:r>
    </w:p>
    <w:p w:rsidRPr="00D511C4" w:rsidR="00D511C4" w:rsidP="00EF10FC" w:rsidRDefault="00D511C4">
      <w:pPr>
        <w:pStyle w:val="Tijeloteksta"/>
        <w:spacing w:before="200"/>
        <w:ind w:right="137" w:firstLine="707"/>
        <w:rPr>
          <w:rFonts w:cs="Arial"/>
          <w:szCs w:val="24"/>
        </w:rPr>
      </w:pPr>
      <w:r w:rsidRPr="00D511C4">
        <w:rPr>
          <w:rFonts w:cs="Arial"/>
          <w:szCs w:val="24"/>
        </w:rPr>
        <w:t xml:space="preserve">Uz temeljne financijske izvještaje koji se predaju FINA-i stečajni dužnik je dostavio i bilješke za 2023. u kojima se između ostalog navodi da je osnovna trgovina društva trgovina na veliko i malo kaminima, pećima i sl. te proizvodnja i </w:t>
      </w:r>
      <w:r w:rsidRPr="00D511C4">
        <w:rPr>
          <w:rFonts w:cs="Arial"/>
          <w:spacing w:val="-4"/>
          <w:szCs w:val="24"/>
        </w:rPr>
        <w:t>montaža</w:t>
      </w:r>
      <w:r w:rsidRPr="00D511C4">
        <w:rPr>
          <w:rFonts w:cs="Arial"/>
          <w:spacing w:val="-11"/>
          <w:szCs w:val="24"/>
        </w:rPr>
        <w:t xml:space="preserve"> </w:t>
      </w:r>
      <w:r w:rsidRPr="00D511C4">
        <w:rPr>
          <w:rFonts w:cs="Arial"/>
          <w:spacing w:val="-4"/>
          <w:szCs w:val="24"/>
        </w:rPr>
        <w:t>prema</w:t>
      </w:r>
      <w:r w:rsidRPr="00D511C4">
        <w:rPr>
          <w:rFonts w:cs="Arial"/>
          <w:spacing w:val="-11"/>
          <w:szCs w:val="24"/>
        </w:rPr>
        <w:t xml:space="preserve"> </w:t>
      </w:r>
      <w:r w:rsidRPr="00D511C4">
        <w:rPr>
          <w:rFonts w:cs="Arial"/>
          <w:spacing w:val="-4"/>
          <w:szCs w:val="24"/>
        </w:rPr>
        <w:t>narudžbi.</w:t>
      </w:r>
      <w:r w:rsidRPr="00D511C4">
        <w:rPr>
          <w:rFonts w:cs="Arial"/>
          <w:spacing w:val="-10"/>
          <w:szCs w:val="24"/>
        </w:rPr>
        <w:t xml:space="preserve"> </w:t>
      </w:r>
      <w:r w:rsidRPr="00D511C4">
        <w:rPr>
          <w:rFonts w:cs="Arial"/>
          <w:spacing w:val="-4"/>
          <w:szCs w:val="24"/>
        </w:rPr>
        <w:t>No,</w:t>
      </w:r>
      <w:r w:rsidRPr="00D511C4">
        <w:rPr>
          <w:rFonts w:cs="Arial"/>
          <w:spacing w:val="-9"/>
          <w:szCs w:val="24"/>
        </w:rPr>
        <w:t xml:space="preserve"> </w:t>
      </w:r>
      <w:r w:rsidRPr="00D511C4">
        <w:rPr>
          <w:rFonts w:cs="Arial"/>
          <w:spacing w:val="-4"/>
          <w:szCs w:val="24"/>
        </w:rPr>
        <w:t>iz</w:t>
      </w:r>
      <w:r w:rsidRPr="00D511C4">
        <w:rPr>
          <w:rFonts w:cs="Arial"/>
          <w:spacing w:val="-12"/>
          <w:szCs w:val="24"/>
        </w:rPr>
        <w:t xml:space="preserve"> </w:t>
      </w:r>
      <w:r w:rsidRPr="00D511C4">
        <w:rPr>
          <w:rFonts w:cs="Arial"/>
          <w:spacing w:val="-4"/>
          <w:szCs w:val="24"/>
        </w:rPr>
        <w:t>bilješki</w:t>
      </w:r>
      <w:r w:rsidRPr="00D511C4">
        <w:rPr>
          <w:rFonts w:cs="Arial"/>
          <w:spacing w:val="-10"/>
          <w:szCs w:val="24"/>
        </w:rPr>
        <w:t xml:space="preserve"> </w:t>
      </w:r>
      <w:r w:rsidRPr="00D511C4">
        <w:rPr>
          <w:rFonts w:cs="Arial"/>
          <w:spacing w:val="-4"/>
          <w:szCs w:val="24"/>
        </w:rPr>
        <w:t>se</w:t>
      </w:r>
      <w:r w:rsidRPr="00D511C4">
        <w:rPr>
          <w:rFonts w:cs="Arial"/>
          <w:spacing w:val="-11"/>
          <w:szCs w:val="24"/>
        </w:rPr>
        <w:t xml:space="preserve"> </w:t>
      </w:r>
      <w:r w:rsidRPr="00D511C4">
        <w:rPr>
          <w:rFonts w:cs="Arial"/>
          <w:spacing w:val="-4"/>
          <w:szCs w:val="24"/>
        </w:rPr>
        <w:t>ne</w:t>
      </w:r>
      <w:r w:rsidRPr="00D511C4">
        <w:rPr>
          <w:rFonts w:cs="Arial"/>
          <w:spacing w:val="-9"/>
          <w:szCs w:val="24"/>
        </w:rPr>
        <w:t xml:space="preserve"> </w:t>
      </w:r>
      <w:r w:rsidRPr="00D511C4">
        <w:rPr>
          <w:rFonts w:cs="Arial"/>
          <w:spacing w:val="-4"/>
          <w:szCs w:val="24"/>
        </w:rPr>
        <w:t>može</w:t>
      </w:r>
      <w:r w:rsidRPr="00D511C4">
        <w:rPr>
          <w:rFonts w:cs="Arial"/>
          <w:spacing w:val="-9"/>
          <w:szCs w:val="24"/>
        </w:rPr>
        <w:t xml:space="preserve"> </w:t>
      </w:r>
      <w:r w:rsidRPr="00D511C4">
        <w:rPr>
          <w:rFonts w:cs="Arial"/>
          <w:spacing w:val="-4"/>
          <w:szCs w:val="24"/>
        </w:rPr>
        <w:t>iščitati</w:t>
      </w:r>
      <w:r w:rsidRPr="00D511C4">
        <w:rPr>
          <w:rFonts w:cs="Arial"/>
          <w:spacing w:val="-10"/>
          <w:szCs w:val="24"/>
        </w:rPr>
        <w:t xml:space="preserve"> </w:t>
      </w:r>
      <w:r w:rsidRPr="00D511C4">
        <w:rPr>
          <w:rFonts w:cs="Arial"/>
          <w:spacing w:val="-4"/>
          <w:szCs w:val="24"/>
        </w:rPr>
        <w:t>analitička</w:t>
      </w:r>
      <w:r w:rsidRPr="00D511C4">
        <w:rPr>
          <w:rFonts w:cs="Arial"/>
          <w:spacing w:val="-9"/>
          <w:szCs w:val="24"/>
        </w:rPr>
        <w:t xml:space="preserve"> </w:t>
      </w:r>
      <w:r w:rsidRPr="00D511C4">
        <w:rPr>
          <w:rFonts w:cs="Arial"/>
          <w:spacing w:val="-4"/>
          <w:szCs w:val="24"/>
        </w:rPr>
        <w:t xml:space="preserve">struktura gore </w:t>
      </w:r>
      <w:r w:rsidRPr="00D511C4">
        <w:rPr>
          <w:rFonts w:cs="Arial"/>
          <w:szCs w:val="24"/>
        </w:rPr>
        <w:t>navedenih bilančnih stavki.</w:t>
      </w:r>
    </w:p>
    <w:p w:rsidRPr="00D511C4" w:rsidR="00D511C4" w:rsidP="00EF10FC" w:rsidRDefault="00D511C4">
      <w:pPr>
        <w:pStyle w:val="Tijeloteksta"/>
        <w:spacing w:before="201"/>
        <w:ind w:right="139" w:firstLine="707"/>
        <w:rPr>
          <w:rFonts w:cs="Arial"/>
          <w:szCs w:val="24"/>
        </w:rPr>
      </w:pPr>
      <w:r w:rsidRPr="00D511C4">
        <w:rPr>
          <w:rFonts w:cs="Arial"/>
          <w:spacing w:val="-2"/>
          <w:szCs w:val="24"/>
        </w:rPr>
        <w:t>Stečajna</w:t>
      </w:r>
      <w:r w:rsidRPr="00D511C4">
        <w:rPr>
          <w:rFonts w:cs="Arial"/>
          <w:spacing w:val="-15"/>
          <w:szCs w:val="24"/>
        </w:rPr>
        <w:t xml:space="preserve"> </w:t>
      </w:r>
      <w:r w:rsidRPr="00D511C4">
        <w:rPr>
          <w:rFonts w:cs="Arial"/>
          <w:spacing w:val="-2"/>
          <w:szCs w:val="24"/>
        </w:rPr>
        <w:t>upraviteljica</w:t>
      </w:r>
      <w:r w:rsidRPr="00D511C4">
        <w:rPr>
          <w:rFonts w:cs="Arial"/>
          <w:spacing w:val="-15"/>
          <w:szCs w:val="24"/>
        </w:rPr>
        <w:t xml:space="preserve"> </w:t>
      </w:r>
      <w:r w:rsidRPr="00D511C4">
        <w:rPr>
          <w:rFonts w:cs="Arial"/>
          <w:spacing w:val="-2"/>
          <w:szCs w:val="24"/>
        </w:rPr>
        <w:t>radi</w:t>
      </w:r>
      <w:r w:rsidRPr="00D511C4">
        <w:rPr>
          <w:rFonts w:cs="Arial"/>
          <w:spacing w:val="-14"/>
          <w:szCs w:val="24"/>
        </w:rPr>
        <w:t xml:space="preserve"> </w:t>
      </w:r>
      <w:r w:rsidRPr="00D511C4">
        <w:rPr>
          <w:rFonts w:cs="Arial"/>
          <w:spacing w:val="-2"/>
          <w:szCs w:val="24"/>
        </w:rPr>
        <w:t>utvrđivanja</w:t>
      </w:r>
      <w:r w:rsidRPr="00D511C4">
        <w:rPr>
          <w:rFonts w:cs="Arial"/>
          <w:spacing w:val="-15"/>
          <w:szCs w:val="24"/>
        </w:rPr>
        <w:t xml:space="preserve"> </w:t>
      </w:r>
      <w:r w:rsidRPr="00D511C4">
        <w:rPr>
          <w:rFonts w:cs="Arial"/>
          <w:spacing w:val="-2"/>
          <w:szCs w:val="24"/>
        </w:rPr>
        <w:t>i</w:t>
      </w:r>
      <w:r w:rsidRPr="00D511C4">
        <w:rPr>
          <w:rFonts w:cs="Arial"/>
          <w:spacing w:val="-15"/>
          <w:szCs w:val="24"/>
        </w:rPr>
        <w:t xml:space="preserve"> </w:t>
      </w:r>
      <w:r w:rsidRPr="00D511C4">
        <w:rPr>
          <w:rFonts w:cs="Arial"/>
          <w:spacing w:val="-2"/>
          <w:szCs w:val="24"/>
        </w:rPr>
        <w:t>razjašnjenja</w:t>
      </w:r>
      <w:r w:rsidRPr="00D511C4">
        <w:rPr>
          <w:rFonts w:cs="Arial"/>
          <w:spacing w:val="-15"/>
          <w:szCs w:val="24"/>
        </w:rPr>
        <w:t xml:space="preserve"> </w:t>
      </w:r>
      <w:r w:rsidRPr="00D511C4">
        <w:rPr>
          <w:rFonts w:cs="Arial"/>
          <w:spacing w:val="-2"/>
          <w:szCs w:val="24"/>
        </w:rPr>
        <w:t>bilančnih</w:t>
      </w:r>
      <w:r w:rsidRPr="00D511C4">
        <w:rPr>
          <w:rFonts w:cs="Arial"/>
          <w:spacing w:val="-14"/>
          <w:szCs w:val="24"/>
        </w:rPr>
        <w:t xml:space="preserve"> </w:t>
      </w:r>
      <w:r w:rsidRPr="00D511C4">
        <w:rPr>
          <w:rFonts w:cs="Arial"/>
          <w:spacing w:val="-2"/>
          <w:szCs w:val="24"/>
        </w:rPr>
        <w:t>stavki</w:t>
      </w:r>
      <w:r w:rsidRPr="00D511C4">
        <w:rPr>
          <w:rFonts w:cs="Arial"/>
          <w:spacing w:val="-15"/>
          <w:szCs w:val="24"/>
        </w:rPr>
        <w:t xml:space="preserve"> </w:t>
      </w:r>
      <w:r w:rsidRPr="00D511C4">
        <w:rPr>
          <w:rFonts w:cs="Arial"/>
          <w:spacing w:val="-2"/>
          <w:szCs w:val="24"/>
        </w:rPr>
        <w:t>izvršila</w:t>
      </w:r>
      <w:r w:rsidRPr="00D511C4">
        <w:rPr>
          <w:rFonts w:cs="Arial"/>
          <w:spacing w:val="-15"/>
          <w:szCs w:val="24"/>
        </w:rPr>
        <w:t xml:space="preserve"> </w:t>
      </w:r>
      <w:r w:rsidRPr="00D511C4">
        <w:rPr>
          <w:rFonts w:cs="Arial"/>
          <w:spacing w:val="-2"/>
          <w:szCs w:val="24"/>
        </w:rPr>
        <w:t>je</w:t>
      </w:r>
      <w:r w:rsidRPr="00D511C4">
        <w:rPr>
          <w:rFonts w:cs="Arial"/>
          <w:spacing w:val="-14"/>
          <w:szCs w:val="24"/>
        </w:rPr>
        <w:t xml:space="preserve"> </w:t>
      </w:r>
      <w:r w:rsidRPr="00D511C4">
        <w:rPr>
          <w:rFonts w:cs="Arial"/>
          <w:spacing w:val="-2"/>
          <w:szCs w:val="24"/>
        </w:rPr>
        <w:t xml:space="preserve">i </w:t>
      </w:r>
      <w:r w:rsidRPr="00D511C4">
        <w:rPr>
          <w:rFonts w:cs="Arial"/>
          <w:szCs w:val="24"/>
        </w:rPr>
        <w:t>uvod</w:t>
      </w:r>
      <w:r w:rsidRPr="00D511C4">
        <w:rPr>
          <w:rFonts w:cs="Arial"/>
          <w:spacing w:val="-9"/>
          <w:szCs w:val="24"/>
        </w:rPr>
        <w:t xml:space="preserve"> </w:t>
      </w:r>
      <w:r w:rsidRPr="00D511C4">
        <w:rPr>
          <w:rFonts w:cs="Arial"/>
          <w:szCs w:val="24"/>
        </w:rPr>
        <w:t>u</w:t>
      </w:r>
      <w:r w:rsidRPr="00D511C4">
        <w:rPr>
          <w:rFonts w:cs="Arial"/>
          <w:spacing w:val="-8"/>
          <w:szCs w:val="24"/>
        </w:rPr>
        <w:t xml:space="preserve"> </w:t>
      </w:r>
      <w:r w:rsidRPr="00D511C4">
        <w:rPr>
          <w:rFonts w:cs="Arial"/>
          <w:szCs w:val="24"/>
        </w:rPr>
        <w:t>sustav</w:t>
      </w:r>
      <w:r w:rsidRPr="00D511C4">
        <w:rPr>
          <w:rFonts w:cs="Arial"/>
          <w:spacing w:val="-8"/>
          <w:szCs w:val="24"/>
        </w:rPr>
        <w:t xml:space="preserve"> </w:t>
      </w:r>
      <w:r w:rsidRPr="00D511C4">
        <w:rPr>
          <w:rFonts w:cs="Arial"/>
          <w:szCs w:val="24"/>
        </w:rPr>
        <w:t>e-Porezna</w:t>
      </w:r>
      <w:r w:rsidRPr="00D511C4">
        <w:rPr>
          <w:rFonts w:cs="Arial"/>
          <w:spacing w:val="-8"/>
          <w:szCs w:val="24"/>
        </w:rPr>
        <w:t xml:space="preserve"> </w:t>
      </w:r>
      <w:r w:rsidRPr="00D511C4">
        <w:rPr>
          <w:rFonts w:cs="Arial"/>
          <w:szCs w:val="24"/>
        </w:rPr>
        <w:t>za</w:t>
      </w:r>
      <w:r w:rsidRPr="00D511C4">
        <w:rPr>
          <w:rFonts w:cs="Arial"/>
          <w:spacing w:val="-8"/>
          <w:szCs w:val="24"/>
        </w:rPr>
        <w:t xml:space="preserve"> </w:t>
      </w:r>
      <w:r w:rsidRPr="00D511C4">
        <w:rPr>
          <w:rFonts w:cs="Arial"/>
          <w:szCs w:val="24"/>
        </w:rPr>
        <w:t>stečajnog</w:t>
      </w:r>
      <w:r w:rsidRPr="00D511C4">
        <w:rPr>
          <w:rFonts w:cs="Arial"/>
          <w:spacing w:val="-9"/>
          <w:szCs w:val="24"/>
        </w:rPr>
        <w:t xml:space="preserve"> </w:t>
      </w:r>
      <w:r w:rsidRPr="00D511C4">
        <w:rPr>
          <w:rFonts w:cs="Arial"/>
          <w:szCs w:val="24"/>
        </w:rPr>
        <w:t>dužnika.</w:t>
      </w:r>
      <w:r w:rsidRPr="00D511C4">
        <w:rPr>
          <w:rFonts w:cs="Arial"/>
          <w:spacing w:val="-8"/>
          <w:szCs w:val="24"/>
        </w:rPr>
        <w:t xml:space="preserve"> </w:t>
      </w:r>
      <w:r w:rsidRPr="00D511C4">
        <w:rPr>
          <w:rFonts w:cs="Arial"/>
          <w:szCs w:val="24"/>
        </w:rPr>
        <w:t>Uvidom</w:t>
      </w:r>
      <w:r w:rsidRPr="00D511C4">
        <w:rPr>
          <w:rFonts w:cs="Arial"/>
          <w:spacing w:val="-7"/>
          <w:szCs w:val="24"/>
        </w:rPr>
        <w:t xml:space="preserve"> </w:t>
      </w:r>
      <w:r w:rsidRPr="00D511C4">
        <w:rPr>
          <w:rFonts w:cs="Arial"/>
          <w:szCs w:val="24"/>
        </w:rPr>
        <w:t>u</w:t>
      </w:r>
      <w:r w:rsidRPr="00D511C4">
        <w:rPr>
          <w:rFonts w:cs="Arial"/>
          <w:spacing w:val="-8"/>
          <w:szCs w:val="24"/>
        </w:rPr>
        <w:t xml:space="preserve"> </w:t>
      </w:r>
      <w:r w:rsidRPr="00D511C4">
        <w:rPr>
          <w:rFonts w:cs="Arial"/>
          <w:szCs w:val="24"/>
        </w:rPr>
        <w:t>sustav</w:t>
      </w:r>
      <w:r w:rsidRPr="00D511C4">
        <w:rPr>
          <w:rFonts w:cs="Arial"/>
          <w:spacing w:val="-10"/>
          <w:szCs w:val="24"/>
        </w:rPr>
        <w:t xml:space="preserve"> </w:t>
      </w:r>
      <w:r w:rsidRPr="00D511C4">
        <w:rPr>
          <w:rFonts w:cs="Arial"/>
          <w:szCs w:val="24"/>
        </w:rPr>
        <w:t>e-Porezna</w:t>
      </w:r>
      <w:r w:rsidRPr="00D511C4">
        <w:rPr>
          <w:rFonts w:cs="Arial"/>
          <w:spacing w:val="-9"/>
          <w:szCs w:val="24"/>
        </w:rPr>
        <w:t xml:space="preserve"> </w:t>
      </w:r>
      <w:r w:rsidRPr="00D511C4">
        <w:rPr>
          <w:rFonts w:cs="Arial"/>
          <w:szCs w:val="24"/>
        </w:rPr>
        <w:t>utvrdila sam</w:t>
      </w:r>
      <w:r w:rsidRPr="00D511C4">
        <w:rPr>
          <w:rFonts w:cs="Arial"/>
          <w:spacing w:val="-5"/>
          <w:szCs w:val="24"/>
        </w:rPr>
        <w:t xml:space="preserve"> </w:t>
      </w:r>
      <w:r w:rsidRPr="00D511C4">
        <w:rPr>
          <w:rFonts w:cs="Arial"/>
          <w:szCs w:val="24"/>
        </w:rPr>
        <w:t>da</w:t>
      </w:r>
      <w:r w:rsidRPr="00D511C4">
        <w:rPr>
          <w:rFonts w:cs="Arial"/>
          <w:spacing w:val="-5"/>
          <w:szCs w:val="24"/>
        </w:rPr>
        <w:t xml:space="preserve"> </w:t>
      </w:r>
      <w:r w:rsidRPr="00D511C4">
        <w:rPr>
          <w:rFonts w:cs="Arial"/>
          <w:szCs w:val="24"/>
        </w:rPr>
        <w:t>je</w:t>
      </w:r>
      <w:r w:rsidRPr="00D511C4">
        <w:rPr>
          <w:rFonts w:cs="Arial"/>
          <w:spacing w:val="-6"/>
          <w:szCs w:val="24"/>
        </w:rPr>
        <w:t xml:space="preserve"> </w:t>
      </w:r>
      <w:r w:rsidRPr="00D511C4">
        <w:rPr>
          <w:rFonts w:cs="Arial"/>
          <w:szCs w:val="24"/>
        </w:rPr>
        <w:t>dužnik</w:t>
      </w:r>
      <w:r w:rsidRPr="00D511C4">
        <w:rPr>
          <w:rFonts w:cs="Arial"/>
          <w:spacing w:val="-7"/>
          <w:szCs w:val="24"/>
        </w:rPr>
        <w:t xml:space="preserve"> </w:t>
      </w:r>
      <w:r w:rsidRPr="00D511C4">
        <w:rPr>
          <w:rFonts w:cs="Arial"/>
          <w:szCs w:val="24"/>
        </w:rPr>
        <w:t>predao</w:t>
      </w:r>
      <w:r w:rsidRPr="00D511C4">
        <w:rPr>
          <w:rFonts w:cs="Arial"/>
          <w:spacing w:val="-6"/>
          <w:szCs w:val="24"/>
        </w:rPr>
        <w:t xml:space="preserve"> </w:t>
      </w:r>
      <w:r w:rsidRPr="00D511C4">
        <w:rPr>
          <w:rFonts w:cs="Arial"/>
          <w:szCs w:val="24"/>
        </w:rPr>
        <w:t>PD</w:t>
      </w:r>
      <w:r w:rsidRPr="00D511C4">
        <w:rPr>
          <w:rFonts w:cs="Arial"/>
          <w:spacing w:val="-5"/>
          <w:szCs w:val="24"/>
        </w:rPr>
        <w:t xml:space="preserve"> </w:t>
      </w:r>
      <w:r w:rsidRPr="00D511C4">
        <w:rPr>
          <w:rFonts w:cs="Arial"/>
          <w:szCs w:val="24"/>
        </w:rPr>
        <w:t>(prijavu</w:t>
      </w:r>
      <w:r w:rsidRPr="00D511C4">
        <w:rPr>
          <w:rFonts w:cs="Arial"/>
          <w:spacing w:val="-5"/>
          <w:szCs w:val="24"/>
        </w:rPr>
        <w:t xml:space="preserve"> </w:t>
      </w:r>
      <w:r w:rsidRPr="00D511C4">
        <w:rPr>
          <w:rFonts w:cs="Arial"/>
          <w:szCs w:val="24"/>
        </w:rPr>
        <w:t>poreza</w:t>
      </w:r>
      <w:r w:rsidRPr="00D511C4">
        <w:rPr>
          <w:rFonts w:cs="Arial"/>
          <w:spacing w:val="-7"/>
          <w:szCs w:val="24"/>
        </w:rPr>
        <w:t xml:space="preserve"> </w:t>
      </w:r>
      <w:r w:rsidRPr="00D511C4">
        <w:rPr>
          <w:rFonts w:cs="Arial"/>
          <w:szCs w:val="24"/>
        </w:rPr>
        <w:t>na</w:t>
      </w:r>
      <w:r w:rsidRPr="00D511C4">
        <w:rPr>
          <w:rFonts w:cs="Arial"/>
          <w:spacing w:val="-6"/>
          <w:szCs w:val="24"/>
        </w:rPr>
        <w:t xml:space="preserve"> </w:t>
      </w:r>
      <w:r w:rsidRPr="00D511C4">
        <w:rPr>
          <w:rFonts w:cs="Arial"/>
          <w:szCs w:val="24"/>
        </w:rPr>
        <w:t>dobit)</w:t>
      </w:r>
      <w:r w:rsidRPr="00D511C4">
        <w:rPr>
          <w:rFonts w:cs="Arial"/>
          <w:spacing w:val="-5"/>
          <w:szCs w:val="24"/>
        </w:rPr>
        <w:t xml:space="preserve"> </w:t>
      </w:r>
      <w:r w:rsidRPr="00D511C4">
        <w:rPr>
          <w:rFonts w:cs="Arial"/>
          <w:szCs w:val="24"/>
        </w:rPr>
        <w:t>za</w:t>
      </w:r>
      <w:r w:rsidRPr="00D511C4">
        <w:rPr>
          <w:rFonts w:cs="Arial"/>
          <w:spacing w:val="-5"/>
          <w:szCs w:val="24"/>
        </w:rPr>
        <w:t xml:space="preserve"> </w:t>
      </w:r>
      <w:r w:rsidRPr="00D511C4">
        <w:rPr>
          <w:rFonts w:cs="Arial"/>
          <w:szCs w:val="24"/>
        </w:rPr>
        <w:t>2023.</w:t>
      </w:r>
      <w:r w:rsidRPr="00D511C4">
        <w:rPr>
          <w:rFonts w:cs="Arial"/>
          <w:spacing w:val="-6"/>
          <w:szCs w:val="24"/>
        </w:rPr>
        <w:t xml:space="preserve"> </w:t>
      </w:r>
      <w:r w:rsidRPr="00D511C4">
        <w:rPr>
          <w:rFonts w:cs="Arial"/>
          <w:szCs w:val="24"/>
        </w:rPr>
        <w:t>godinu.</w:t>
      </w:r>
      <w:r w:rsidRPr="00D511C4">
        <w:rPr>
          <w:rFonts w:cs="Arial"/>
          <w:spacing w:val="-4"/>
          <w:szCs w:val="24"/>
        </w:rPr>
        <w:t xml:space="preserve"> </w:t>
      </w:r>
      <w:r w:rsidRPr="00D511C4">
        <w:rPr>
          <w:rFonts w:cs="Arial"/>
          <w:szCs w:val="24"/>
        </w:rPr>
        <w:t>Međutim,</w:t>
      </w:r>
      <w:r w:rsidRPr="00D511C4">
        <w:rPr>
          <w:rFonts w:cs="Arial"/>
          <w:spacing w:val="-6"/>
          <w:szCs w:val="24"/>
        </w:rPr>
        <w:t xml:space="preserve"> </w:t>
      </w:r>
      <w:r w:rsidRPr="00D511C4">
        <w:rPr>
          <w:rFonts w:cs="Arial"/>
          <w:szCs w:val="24"/>
        </w:rPr>
        <w:t>uz PD obrazac nije predao druge obveznu dokumentaciju (bruto bilancu, POD BIL, račun</w:t>
      </w:r>
      <w:r w:rsidRPr="00D511C4">
        <w:rPr>
          <w:rFonts w:cs="Arial"/>
          <w:spacing w:val="-17"/>
          <w:szCs w:val="24"/>
        </w:rPr>
        <w:t xml:space="preserve"> </w:t>
      </w:r>
      <w:r w:rsidRPr="00D511C4">
        <w:rPr>
          <w:rFonts w:cs="Arial"/>
          <w:szCs w:val="24"/>
        </w:rPr>
        <w:t>dobiti</w:t>
      </w:r>
      <w:r w:rsidRPr="00D511C4">
        <w:rPr>
          <w:rFonts w:cs="Arial"/>
          <w:spacing w:val="-17"/>
          <w:szCs w:val="24"/>
        </w:rPr>
        <w:t xml:space="preserve"> </w:t>
      </w:r>
      <w:r w:rsidRPr="00D511C4">
        <w:rPr>
          <w:rFonts w:cs="Arial"/>
          <w:szCs w:val="24"/>
        </w:rPr>
        <w:t>i</w:t>
      </w:r>
      <w:r w:rsidRPr="00D511C4">
        <w:rPr>
          <w:rFonts w:cs="Arial"/>
          <w:spacing w:val="-16"/>
          <w:szCs w:val="24"/>
        </w:rPr>
        <w:t xml:space="preserve"> </w:t>
      </w:r>
      <w:r w:rsidRPr="00D511C4">
        <w:rPr>
          <w:rFonts w:cs="Arial"/>
          <w:szCs w:val="24"/>
        </w:rPr>
        <w:t>gubitka).</w:t>
      </w:r>
      <w:r w:rsidRPr="00D511C4">
        <w:rPr>
          <w:rFonts w:cs="Arial"/>
          <w:spacing w:val="-17"/>
          <w:szCs w:val="24"/>
        </w:rPr>
        <w:t xml:space="preserve"> </w:t>
      </w:r>
      <w:r w:rsidRPr="00D511C4">
        <w:rPr>
          <w:rFonts w:cs="Arial"/>
          <w:szCs w:val="24"/>
        </w:rPr>
        <w:t>Daljnjim</w:t>
      </w:r>
      <w:r w:rsidRPr="00D511C4">
        <w:rPr>
          <w:rFonts w:cs="Arial"/>
          <w:spacing w:val="-17"/>
          <w:szCs w:val="24"/>
        </w:rPr>
        <w:t xml:space="preserve"> </w:t>
      </w:r>
      <w:r w:rsidRPr="00D511C4">
        <w:rPr>
          <w:rFonts w:cs="Arial"/>
          <w:szCs w:val="24"/>
        </w:rPr>
        <w:t>pregledom</w:t>
      </w:r>
      <w:r w:rsidRPr="00D511C4">
        <w:rPr>
          <w:rFonts w:cs="Arial"/>
          <w:spacing w:val="-17"/>
          <w:szCs w:val="24"/>
        </w:rPr>
        <w:t xml:space="preserve"> </w:t>
      </w:r>
      <w:r w:rsidRPr="00D511C4">
        <w:rPr>
          <w:rFonts w:cs="Arial"/>
          <w:szCs w:val="24"/>
        </w:rPr>
        <w:t>utvrdila</w:t>
      </w:r>
      <w:r w:rsidRPr="00D511C4">
        <w:rPr>
          <w:rFonts w:cs="Arial"/>
          <w:spacing w:val="-16"/>
          <w:szCs w:val="24"/>
        </w:rPr>
        <w:t xml:space="preserve"> </w:t>
      </w:r>
      <w:r w:rsidRPr="00D511C4">
        <w:rPr>
          <w:rFonts w:cs="Arial"/>
          <w:szCs w:val="24"/>
        </w:rPr>
        <w:t>sam</w:t>
      </w:r>
      <w:r w:rsidRPr="00D511C4">
        <w:rPr>
          <w:rFonts w:cs="Arial"/>
          <w:spacing w:val="-17"/>
          <w:szCs w:val="24"/>
        </w:rPr>
        <w:t xml:space="preserve"> </w:t>
      </w:r>
      <w:r w:rsidRPr="00D511C4">
        <w:rPr>
          <w:rFonts w:cs="Arial"/>
          <w:szCs w:val="24"/>
        </w:rPr>
        <w:t>da</w:t>
      </w:r>
      <w:r w:rsidRPr="00D511C4">
        <w:rPr>
          <w:rFonts w:cs="Arial"/>
          <w:spacing w:val="-17"/>
          <w:szCs w:val="24"/>
        </w:rPr>
        <w:t xml:space="preserve"> </w:t>
      </w:r>
      <w:r w:rsidRPr="00D511C4">
        <w:rPr>
          <w:rFonts w:cs="Arial"/>
          <w:szCs w:val="24"/>
        </w:rPr>
        <w:t>je</w:t>
      </w:r>
      <w:r w:rsidRPr="00D511C4">
        <w:rPr>
          <w:rFonts w:cs="Arial"/>
          <w:spacing w:val="-16"/>
          <w:szCs w:val="24"/>
        </w:rPr>
        <w:t xml:space="preserve"> </w:t>
      </w:r>
      <w:r w:rsidRPr="00D511C4">
        <w:rPr>
          <w:rFonts w:cs="Arial"/>
          <w:szCs w:val="24"/>
        </w:rPr>
        <w:t>dužnik</w:t>
      </w:r>
      <w:r w:rsidRPr="00D511C4">
        <w:rPr>
          <w:rFonts w:cs="Arial"/>
          <w:spacing w:val="-17"/>
          <w:szCs w:val="24"/>
        </w:rPr>
        <w:t xml:space="preserve"> </w:t>
      </w:r>
      <w:r w:rsidRPr="00D511C4">
        <w:rPr>
          <w:rFonts w:cs="Arial"/>
          <w:szCs w:val="24"/>
        </w:rPr>
        <w:t>za</w:t>
      </w:r>
      <w:r w:rsidRPr="00D511C4">
        <w:rPr>
          <w:rFonts w:cs="Arial"/>
          <w:spacing w:val="-17"/>
          <w:szCs w:val="24"/>
        </w:rPr>
        <w:t xml:space="preserve"> </w:t>
      </w:r>
      <w:r w:rsidRPr="00D511C4">
        <w:rPr>
          <w:rFonts w:cs="Arial"/>
          <w:szCs w:val="24"/>
        </w:rPr>
        <w:t>2023.</w:t>
      </w:r>
      <w:r w:rsidRPr="00D511C4">
        <w:rPr>
          <w:rFonts w:cs="Arial"/>
          <w:spacing w:val="-16"/>
          <w:szCs w:val="24"/>
        </w:rPr>
        <w:t xml:space="preserve"> </w:t>
      </w:r>
      <w:r w:rsidRPr="00D511C4">
        <w:rPr>
          <w:rFonts w:cs="Arial"/>
          <w:szCs w:val="24"/>
        </w:rPr>
        <w:t>iskazao prihode u iznosu od 360.214,39 EUR, te rashode u iznosu od 138.281,18 EUR, te je iskazana dobit u iznosu od 221.933,21 EUR, a koji podaci se razlikuju onih dostavljenih FINA-i. Stoga nije moguće utvrditi vjerodostojnost istih. Također, kako stečajnoj</w:t>
      </w:r>
      <w:r w:rsidRPr="00D511C4">
        <w:rPr>
          <w:rFonts w:cs="Arial"/>
          <w:spacing w:val="-8"/>
          <w:szCs w:val="24"/>
        </w:rPr>
        <w:t xml:space="preserve"> </w:t>
      </w:r>
      <w:r w:rsidRPr="00D511C4">
        <w:rPr>
          <w:rFonts w:cs="Arial"/>
          <w:szCs w:val="24"/>
        </w:rPr>
        <w:t>upraviteljici</w:t>
      </w:r>
      <w:r w:rsidRPr="00D511C4">
        <w:rPr>
          <w:rFonts w:cs="Arial"/>
          <w:spacing w:val="-9"/>
          <w:szCs w:val="24"/>
        </w:rPr>
        <w:t xml:space="preserve"> </w:t>
      </w:r>
      <w:r w:rsidRPr="00D511C4">
        <w:rPr>
          <w:rFonts w:cs="Arial"/>
          <w:szCs w:val="24"/>
        </w:rPr>
        <w:t>nisu</w:t>
      </w:r>
      <w:r w:rsidRPr="00D511C4">
        <w:rPr>
          <w:rFonts w:cs="Arial"/>
          <w:spacing w:val="-7"/>
          <w:szCs w:val="24"/>
        </w:rPr>
        <w:t xml:space="preserve"> </w:t>
      </w:r>
      <w:r w:rsidRPr="00D511C4">
        <w:rPr>
          <w:rFonts w:cs="Arial"/>
          <w:szCs w:val="24"/>
        </w:rPr>
        <w:t>dostupne</w:t>
      </w:r>
      <w:r w:rsidRPr="00D511C4">
        <w:rPr>
          <w:rFonts w:cs="Arial"/>
          <w:spacing w:val="-9"/>
          <w:szCs w:val="24"/>
        </w:rPr>
        <w:t xml:space="preserve"> </w:t>
      </w:r>
      <w:r w:rsidRPr="00D511C4">
        <w:rPr>
          <w:rFonts w:cs="Arial"/>
          <w:szCs w:val="24"/>
        </w:rPr>
        <w:t>poslovne</w:t>
      </w:r>
      <w:r w:rsidRPr="00D511C4">
        <w:rPr>
          <w:rFonts w:cs="Arial"/>
          <w:spacing w:val="-9"/>
          <w:szCs w:val="24"/>
        </w:rPr>
        <w:t xml:space="preserve"> </w:t>
      </w:r>
      <w:r w:rsidRPr="00D511C4">
        <w:rPr>
          <w:rFonts w:cs="Arial"/>
          <w:szCs w:val="24"/>
        </w:rPr>
        <w:t>knjige,</w:t>
      </w:r>
      <w:r w:rsidRPr="00D511C4">
        <w:rPr>
          <w:rFonts w:cs="Arial"/>
          <w:spacing w:val="-9"/>
          <w:szCs w:val="24"/>
        </w:rPr>
        <w:t xml:space="preserve"> </w:t>
      </w:r>
      <w:r w:rsidRPr="00D511C4">
        <w:rPr>
          <w:rFonts w:cs="Arial"/>
          <w:szCs w:val="24"/>
        </w:rPr>
        <w:t>odnosno</w:t>
      </w:r>
      <w:r w:rsidRPr="00D511C4">
        <w:rPr>
          <w:rFonts w:cs="Arial"/>
          <w:spacing w:val="-9"/>
          <w:szCs w:val="24"/>
        </w:rPr>
        <w:t xml:space="preserve"> </w:t>
      </w:r>
      <w:r w:rsidRPr="00D511C4">
        <w:rPr>
          <w:rFonts w:cs="Arial"/>
          <w:szCs w:val="24"/>
        </w:rPr>
        <w:t>bruto</w:t>
      </w:r>
      <w:r w:rsidRPr="00D511C4">
        <w:rPr>
          <w:rFonts w:cs="Arial"/>
          <w:spacing w:val="-9"/>
          <w:szCs w:val="24"/>
        </w:rPr>
        <w:t xml:space="preserve"> </w:t>
      </w:r>
      <w:r w:rsidRPr="00D511C4">
        <w:rPr>
          <w:rFonts w:cs="Arial"/>
          <w:szCs w:val="24"/>
        </w:rPr>
        <w:t>bilanca,</w:t>
      </w:r>
      <w:r w:rsidRPr="00D511C4">
        <w:rPr>
          <w:rFonts w:cs="Arial"/>
          <w:spacing w:val="-9"/>
          <w:szCs w:val="24"/>
        </w:rPr>
        <w:t xml:space="preserve"> </w:t>
      </w:r>
      <w:r w:rsidRPr="00D511C4">
        <w:rPr>
          <w:rFonts w:cs="Arial"/>
          <w:szCs w:val="24"/>
        </w:rPr>
        <w:t>analitika kupaca, ne može se sa sigurnošću očitovati o potraživanjima dužnika niti o vjerojatnosti njihove naplate, kao ni stanju zaliha.</w:t>
      </w:r>
    </w:p>
    <w:p w:rsidRPr="00D511C4" w:rsidR="00D511C4" w:rsidP="00EF10FC" w:rsidRDefault="00D511C4">
      <w:pPr>
        <w:pStyle w:val="Tijeloteksta"/>
        <w:spacing w:before="201"/>
        <w:ind w:right="138" w:firstLine="707"/>
        <w:rPr>
          <w:rFonts w:cs="Arial"/>
          <w:szCs w:val="24"/>
        </w:rPr>
      </w:pPr>
      <w:r w:rsidRPr="00D511C4">
        <w:rPr>
          <w:rFonts w:cs="Arial"/>
          <w:szCs w:val="24"/>
        </w:rPr>
        <w:t>Dana 12.</w:t>
      </w:r>
      <w:r w:rsidRPr="00D511C4">
        <w:rPr>
          <w:rFonts w:cs="Arial"/>
          <w:spacing w:val="-1"/>
          <w:szCs w:val="24"/>
        </w:rPr>
        <w:t xml:space="preserve"> </w:t>
      </w:r>
      <w:r w:rsidRPr="00D511C4">
        <w:rPr>
          <w:rFonts w:cs="Arial"/>
          <w:szCs w:val="24"/>
        </w:rPr>
        <w:t>studenog 2024.</w:t>
      </w:r>
      <w:r w:rsidRPr="00D511C4">
        <w:rPr>
          <w:rFonts w:cs="Arial"/>
          <w:spacing w:val="-1"/>
          <w:szCs w:val="24"/>
        </w:rPr>
        <w:t xml:space="preserve"> </w:t>
      </w:r>
      <w:r w:rsidRPr="00D511C4">
        <w:rPr>
          <w:rFonts w:cs="Arial"/>
          <w:szCs w:val="24"/>
        </w:rPr>
        <w:t>stečajna</w:t>
      </w:r>
      <w:r w:rsidRPr="00D511C4">
        <w:rPr>
          <w:rFonts w:cs="Arial"/>
          <w:spacing w:val="-1"/>
          <w:szCs w:val="24"/>
        </w:rPr>
        <w:t xml:space="preserve"> </w:t>
      </w:r>
      <w:r w:rsidRPr="00D511C4">
        <w:rPr>
          <w:rFonts w:cs="Arial"/>
          <w:szCs w:val="24"/>
        </w:rPr>
        <w:t>upraviteljica</w:t>
      </w:r>
      <w:r w:rsidRPr="00D511C4">
        <w:rPr>
          <w:rFonts w:cs="Arial"/>
          <w:spacing w:val="-1"/>
          <w:szCs w:val="24"/>
        </w:rPr>
        <w:t xml:space="preserve"> </w:t>
      </w:r>
      <w:r w:rsidRPr="00D511C4">
        <w:rPr>
          <w:rFonts w:cs="Arial"/>
          <w:szCs w:val="24"/>
        </w:rPr>
        <w:t>otišla</w:t>
      </w:r>
      <w:r w:rsidRPr="00D511C4">
        <w:rPr>
          <w:rFonts w:cs="Arial"/>
          <w:spacing w:val="-1"/>
          <w:szCs w:val="24"/>
        </w:rPr>
        <w:t xml:space="preserve"> </w:t>
      </w:r>
      <w:r w:rsidRPr="00D511C4">
        <w:rPr>
          <w:rFonts w:cs="Arial"/>
          <w:szCs w:val="24"/>
        </w:rPr>
        <w:t>je</w:t>
      </w:r>
      <w:r w:rsidRPr="00D511C4">
        <w:rPr>
          <w:rFonts w:cs="Arial"/>
          <w:spacing w:val="-3"/>
          <w:szCs w:val="24"/>
        </w:rPr>
        <w:t xml:space="preserve"> </w:t>
      </w:r>
      <w:r w:rsidRPr="00D511C4">
        <w:rPr>
          <w:rFonts w:cs="Arial"/>
          <w:szCs w:val="24"/>
        </w:rPr>
        <w:t>na</w:t>
      </w:r>
      <w:r w:rsidRPr="00D511C4">
        <w:rPr>
          <w:rFonts w:cs="Arial"/>
          <w:spacing w:val="-3"/>
          <w:szCs w:val="24"/>
        </w:rPr>
        <w:t xml:space="preserve"> </w:t>
      </w:r>
      <w:r w:rsidRPr="00D511C4">
        <w:rPr>
          <w:rFonts w:cs="Arial"/>
          <w:szCs w:val="24"/>
        </w:rPr>
        <w:t>adresu</w:t>
      </w:r>
      <w:r w:rsidRPr="00D511C4">
        <w:rPr>
          <w:rFonts w:cs="Arial"/>
          <w:spacing w:val="-2"/>
          <w:szCs w:val="24"/>
        </w:rPr>
        <w:t xml:space="preserve"> </w:t>
      </w:r>
      <w:r w:rsidRPr="00D511C4">
        <w:rPr>
          <w:rFonts w:cs="Arial"/>
          <w:szCs w:val="24"/>
        </w:rPr>
        <w:t xml:space="preserve">stečajnog dužnika na adresi Samobor, Ulica Josipa Jelačića 55 radi kontakta s zastupnikom dužnika do nastupanja pravnih posljedica otvaranja stečajnog postupka, te u svrhu utvrđivanja druge imovine stečajnog dužnika. Na navedenoj adresi nisam zatekla </w:t>
      </w:r>
      <w:r w:rsidRPr="00D511C4">
        <w:rPr>
          <w:rFonts w:cs="Arial"/>
          <w:spacing w:val="-4"/>
          <w:szCs w:val="24"/>
        </w:rPr>
        <w:t>istaknut</w:t>
      </w:r>
      <w:r w:rsidRPr="00D511C4">
        <w:rPr>
          <w:rFonts w:cs="Arial"/>
          <w:spacing w:val="-9"/>
          <w:szCs w:val="24"/>
        </w:rPr>
        <w:t xml:space="preserve"> </w:t>
      </w:r>
      <w:r w:rsidRPr="00D511C4">
        <w:rPr>
          <w:rFonts w:cs="Arial"/>
          <w:spacing w:val="-4"/>
          <w:szCs w:val="24"/>
        </w:rPr>
        <w:t>naziv</w:t>
      </w:r>
      <w:r w:rsidRPr="00D511C4">
        <w:rPr>
          <w:rFonts w:cs="Arial"/>
          <w:spacing w:val="-9"/>
          <w:szCs w:val="24"/>
        </w:rPr>
        <w:t xml:space="preserve"> </w:t>
      </w:r>
      <w:r w:rsidRPr="00D511C4">
        <w:rPr>
          <w:rFonts w:cs="Arial"/>
          <w:spacing w:val="-4"/>
          <w:szCs w:val="24"/>
        </w:rPr>
        <w:t>tvrtke</w:t>
      </w:r>
      <w:r w:rsidRPr="00D511C4">
        <w:rPr>
          <w:rFonts w:cs="Arial"/>
          <w:spacing w:val="-9"/>
          <w:szCs w:val="24"/>
        </w:rPr>
        <w:t xml:space="preserve"> </w:t>
      </w:r>
      <w:r w:rsidRPr="00D511C4">
        <w:rPr>
          <w:rFonts w:cs="Arial"/>
          <w:spacing w:val="-4"/>
          <w:szCs w:val="24"/>
        </w:rPr>
        <w:t>stečajnog</w:t>
      </w:r>
      <w:r w:rsidRPr="00D511C4">
        <w:rPr>
          <w:rFonts w:cs="Arial"/>
          <w:spacing w:val="-9"/>
          <w:szCs w:val="24"/>
        </w:rPr>
        <w:t xml:space="preserve"> </w:t>
      </w:r>
      <w:r w:rsidRPr="00D511C4">
        <w:rPr>
          <w:rFonts w:cs="Arial"/>
          <w:spacing w:val="-4"/>
          <w:szCs w:val="24"/>
        </w:rPr>
        <w:t>dužnika,</w:t>
      </w:r>
      <w:r w:rsidRPr="00D511C4">
        <w:rPr>
          <w:rFonts w:cs="Arial"/>
          <w:spacing w:val="-9"/>
          <w:szCs w:val="24"/>
        </w:rPr>
        <w:t xml:space="preserve"> </w:t>
      </w:r>
      <w:r w:rsidRPr="00D511C4">
        <w:rPr>
          <w:rFonts w:cs="Arial"/>
          <w:spacing w:val="-4"/>
          <w:szCs w:val="24"/>
        </w:rPr>
        <w:t>već</w:t>
      </w:r>
      <w:r w:rsidRPr="00D511C4">
        <w:rPr>
          <w:rFonts w:cs="Arial"/>
          <w:spacing w:val="-9"/>
          <w:szCs w:val="24"/>
        </w:rPr>
        <w:t xml:space="preserve"> </w:t>
      </w:r>
      <w:r w:rsidRPr="00D511C4">
        <w:rPr>
          <w:rFonts w:cs="Arial"/>
          <w:spacing w:val="-4"/>
          <w:szCs w:val="24"/>
        </w:rPr>
        <w:t>samo</w:t>
      </w:r>
      <w:r w:rsidRPr="00D511C4">
        <w:rPr>
          <w:rFonts w:cs="Arial"/>
          <w:spacing w:val="-11"/>
          <w:szCs w:val="24"/>
        </w:rPr>
        <w:t xml:space="preserve"> </w:t>
      </w:r>
      <w:r w:rsidRPr="00D511C4">
        <w:rPr>
          <w:rFonts w:cs="Arial"/>
          <w:spacing w:val="-4"/>
          <w:szCs w:val="24"/>
        </w:rPr>
        <w:t>natpis</w:t>
      </w:r>
      <w:r w:rsidRPr="00D511C4">
        <w:rPr>
          <w:rFonts w:cs="Arial"/>
          <w:spacing w:val="-9"/>
          <w:szCs w:val="24"/>
        </w:rPr>
        <w:t xml:space="preserve"> </w:t>
      </w:r>
      <w:r w:rsidRPr="00D511C4">
        <w:rPr>
          <w:rFonts w:cs="Arial"/>
          <w:spacing w:val="-4"/>
          <w:szCs w:val="24"/>
        </w:rPr>
        <w:t>OBRT</w:t>
      </w:r>
      <w:r w:rsidRPr="00D511C4">
        <w:rPr>
          <w:rFonts w:cs="Arial"/>
          <w:spacing w:val="-10"/>
          <w:szCs w:val="24"/>
        </w:rPr>
        <w:t xml:space="preserve"> </w:t>
      </w:r>
      <w:r w:rsidRPr="00D511C4">
        <w:rPr>
          <w:rFonts w:cs="Arial"/>
          <w:spacing w:val="-4"/>
          <w:szCs w:val="24"/>
        </w:rPr>
        <w:t>Kodrić,</w:t>
      </w:r>
      <w:r w:rsidRPr="00D511C4">
        <w:rPr>
          <w:rFonts w:cs="Arial"/>
          <w:spacing w:val="-9"/>
          <w:szCs w:val="24"/>
        </w:rPr>
        <w:t xml:space="preserve"> </w:t>
      </w:r>
      <w:r w:rsidRPr="00D511C4">
        <w:rPr>
          <w:rFonts w:cs="Arial"/>
          <w:spacing w:val="-4"/>
          <w:szCs w:val="24"/>
        </w:rPr>
        <w:t>a</w:t>
      </w:r>
      <w:r w:rsidRPr="00D511C4">
        <w:rPr>
          <w:rFonts w:cs="Arial"/>
          <w:spacing w:val="-9"/>
          <w:szCs w:val="24"/>
        </w:rPr>
        <w:t xml:space="preserve"> </w:t>
      </w:r>
      <w:r w:rsidRPr="00D511C4">
        <w:rPr>
          <w:rFonts w:cs="Arial"/>
          <w:spacing w:val="-4"/>
          <w:szCs w:val="24"/>
        </w:rPr>
        <w:t>koji</w:t>
      </w:r>
      <w:r w:rsidRPr="00D511C4">
        <w:rPr>
          <w:rFonts w:cs="Arial"/>
          <w:spacing w:val="-10"/>
          <w:szCs w:val="24"/>
        </w:rPr>
        <w:t xml:space="preserve"> </w:t>
      </w:r>
      <w:r w:rsidRPr="00D511C4">
        <w:rPr>
          <w:rFonts w:cs="Arial"/>
          <w:spacing w:val="-4"/>
          <w:szCs w:val="24"/>
        </w:rPr>
        <w:t>natpis</w:t>
      </w:r>
      <w:r w:rsidRPr="00D511C4">
        <w:rPr>
          <w:rFonts w:cs="Arial"/>
          <w:spacing w:val="-9"/>
          <w:szCs w:val="24"/>
        </w:rPr>
        <w:t xml:space="preserve"> </w:t>
      </w:r>
      <w:r w:rsidRPr="00D511C4">
        <w:rPr>
          <w:rFonts w:cs="Arial"/>
          <w:spacing w:val="-4"/>
          <w:szCs w:val="24"/>
        </w:rPr>
        <w:t xml:space="preserve">i </w:t>
      </w:r>
      <w:r w:rsidRPr="00D511C4">
        <w:rPr>
          <w:rFonts w:cs="Arial"/>
          <w:szCs w:val="24"/>
        </w:rPr>
        <w:t>radiona</w:t>
      </w:r>
      <w:r w:rsidRPr="00D511C4">
        <w:rPr>
          <w:rFonts w:cs="Arial"/>
          <w:spacing w:val="-12"/>
          <w:szCs w:val="24"/>
        </w:rPr>
        <w:t xml:space="preserve"> </w:t>
      </w:r>
      <w:r w:rsidRPr="00D511C4">
        <w:rPr>
          <w:rFonts w:cs="Arial"/>
          <w:szCs w:val="24"/>
        </w:rPr>
        <w:t>se</w:t>
      </w:r>
      <w:r w:rsidRPr="00D511C4">
        <w:rPr>
          <w:rFonts w:cs="Arial"/>
          <w:spacing w:val="-12"/>
          <w:szCs w:val="24"/>
        </w:rPr>
        <w:t xml:space="preserve"> </w:t>
      </w:r>
      <w:r w:rsidRPr="00D511C4">
        <w:rPr>
          <w:rFonts w:cs="Arial"/>
          <w:szCs w:val="24"/>
        </w:rPr>
        <w:t>nalazila</w:t>
      </w:r>
      <w:r w:rsidRPr="00D511C4">
        <w:rPr>
          <w:rFonts w:cs="Arial"/>
          <w:spacing w:val="-13"/>
          <w:szCs w:val="24"/>
        </w:rPr>
        <w:t xml:space="preserve"> </w:t>
      </w:r>
      <w:r w:rsidRPr="00D511C4">
        <w:rPr>
          <w:rFonts w:cs="Arial"/>
          <w:szCs w:val="24"/>
        </w:rPr>
        <w:t>unutar</w:t>
      </w:r>
      <w:r w:rsidRPr="00D511C4">
        <w:rPr>
          <w:rFonts w:cs="Arial"/>
          <w:spacing w:val="-13"/>
          <w:szCs w:val="24"/>
        </w:rPr>
        <w:t xml:space="preserve"> </w:t>
      </w:r>
      <w:r w:rsidRPr="00D511C4">
        <w:rPr>
          <w:rFonts w:cs="Arial"/>
          <w:szCs w:val="24"/>
        </w:rPr>
        <w:t>dvorišta</w:t>
      </w:r>
      <w:r w:rsidRPr="00D511C4">
        <w:rPr>
          <w:rFonts w:cs="Arial"/>
          <w:spacing w:val="-12"/>
          <w:szCs w:val="24"/>
        </w:rPr>
        <w:t xml:space="preserve"> </w:t>
      </w:r>
      <w:r w:rsidRPr="00D511C4">
        <w:rPr>
          <w:rFonts w:cs="Arial"/>
          <w:szCs w:val="24"/>
        </w:rPr>
        <w:t>privatne</w:t>
      </w:r>
      <w:r w:rsidRPr="00D511C4">
        <w:rPr>
          <w:rFonts w:cs="Arial"/>
          <w:spacing w:val="-14"/>
          <w:szCs w:val="24"/>
        </w:rPr>
        <w:t xml:space="preserve"> </w:t>
      </w:r>
      <w:r w:rsidRPr="00D511C4">
        <w:rPr>
          <w:rFonts w:cs="Arial"/>
          <w:szCs w:val="24"/>
        </w:rPr>
        <w:t>kuće.</w:t>
      </w:r>
      <w:r w:rsidRPr="00D511C4">
        <w:rPr>
          <w:rFonts w:cs="Arial"/>
          <w:spacing w:val="-8"/>
          <w:szCs w:val="24"/>
        </w:rPr>
        <w:t xml:space="preserve"> </w:t>
      </w:r>
      <w:r w:rsidRPr="00D511C4">
        <w:rPr>
          <w:rFonts w:cs="Arial"/>
          <w:szCs w:val="24"/>
        </w:rPr>
        <w:t>Na</w:t>
      </w:r>
      <w:r w:rsidRPr="00D511C4">
        <w:rPr>
          <w:rFonts w:cs="Arial"/>
          <w:spacing w:val="-10"/>
          <w:szCs w:val="24"/>
        </w:rPr>
        <w:t xml:space="preserve"> </w:t>
      </w:r>
      <w:r w:rsidRPr="00D511C4">
        <w:rPr>
          <w:rFonts w:cs="Arial"/>
          <w:szCs w:val="24"/>
        </w:rPr>
        <w:t>lokaciji</w:t>
      </w:r>
      <w:r w:rsidRPr="00D511C4">
        <w:rPr>
          <w:rFonts w:cs="Arial"/>
          <w:spacing w:val="-11"/>
          <w:szCs w:val="24"/>
        </w:rPr>
        <w:t xml:space="preserve"> </w:t>
      </w:r>
      <w:r w:rsidRPr="00D511C4">
        <w:rPr>
          <w:rFonts w:cs="Arial"/>
          <w:szCs w:val="24"/>
        </w:rPr>
        <w:t>je</w:t>
      </w:r>
      <w:r w:rsidRPr="00D511C4">
        <w:rPr>
          <w:rFonts w:cs="Arial"/>
          <w:spacing w:val="-13"/>
          <w:szCs w:val="24"/>
        </w:rPr>
        <w:t xml:space="preserve"> </w:t>
      </w:r>
      <w:r w:rsidRPr="00D511C4">
        <w:rPr>
          <w:rFonts w:cs="Arial"/>
          <w:szCs w:val="24"/>
        </w:rPr>
        <w:t>stečajna</w:t>
      </w:r>
      <w:r w:rsidRPr="00D511C4">
        <w:rPr>
          <w:rFonts w:cs="Arial"/>
          <w:spacing w:val="-12"/>
          <w:szCs w:val="24"/>
        </w:rPr>
        <w:t xml:space="preserve"> </w:t>
      </w:r>
      <w:r w:rsidRPr="00D511C4">
        <w:rPr>
          <w:rFonts w:cs="Arial"/>
          <w:szCs w:val="24"/>
        </w:rPr>
        <w:t xml:space="preserve">upraviteljica susrela neidentificiranu i nepoznatu osobu koja ju je na neugodan način informirala </w:t>
      </w:r>
      <w:r w:rsidRPr="00D511C4">
        <w:rPr>
          <w:rFonts w:cs="Arial"/>
          <w:spacing w:val="-2"/>
          <w:szCs w:val="24"/>
        </w:rPr>
        <w:t>stečajnu</w:t>
      </w:r>
      <w:r w:rsidRPr="00D511C4">
        <w:rPr>
          <w:rFonts w:cs="Arial"/>
          <w:spacing w:val="-7"/>
          <w:szCs w:val="24"/>
        </w:rPr>
        <w:t xml:space="preserve"> </w:t>
      </w:r>
      <w:r w:rsidRPr="00D511C4">
        <w:rPr>
          <w:rFonts w:cs="Arial"/>
          <w:spacing w:val="-2"/>
          <w:szCs w:val="24"/>
        </w:rPr>
        <w:t>upraviteljicu</w:t>
      </w:r>
      <w:r w:rsidRPr="00D511C4">
        <w:rPr>
          <w:rFonts w:cs="Arial"/>
          <w:spacing w:val="-9"/>
          <w:szCs w:val="24"/>
        </w:rPr>
        <w:t xml:space="preserve"> </w:t>
      </w:r>
      <w:r w:rsidRPr="00D511C4">
        <w:rPr>
          <w:rFonts w:cs="Arial"/>
          <w:spacing w:val="-2"/>
          <w:szCs w:val="24"/>
        </w:rPr>
        <w:t>da</w:t>
      </w:r>
      <w:r w:rsidRPr="00D511C4">
        <w:rPr>
          <w:rFonts w:cs="Arial"/>
          <w:spacing w:val="-7"/>
          <w:szCs w:val="24"/>
        </w:rPr>
        <w:t xml:space="preserve"> </w:t>
      </w:r>
      <w:r w:rsidRPr="00D511C4">
        <w:rPr>
          <w:rFonts w:cs="Arial"/>
          <w:spacing w:val="-2"/>
          <w:szCs w:val="24"/>
        </w:rPr>
        <w:t>tu</w:t>
      </w:r>
      <w:r w:rsidRPr="00D511C4">
        <w:rPr>
          <w:rFonts w:cs="Arial"/>
          <w:spacing w:val="-7"/>
          <w:szCs w:val="24"/>
        </w:rPr>
        <w:t xml:space="preserve"> </w:t>
      </w:r>
      <w:r w:rsidRPr="00D511C4">
        <w:rPr>
          <w:rFonts w:cs="Arial"/>
          <w:spacing w:val="-2"/>
          <w:szCs w:val="24"/>
        </w:rPr>
        <w:t>nije</w:t>
      </w:r>
      <w:r w:rsidRPr="00D511C4">
        <w:rPr>
          <w:rFonts w:cs="Arial"/>
          <w:spacing w:val="-7"/>
          <w:szCs w:val="24"/>
        </w:rPr>
        <w:t xml:space="preserve"> </w:t>
      </w:r>
      <w:r w:rsidRPr="00D511C4">
        <w:rPr>
          <w:rFonts w:cs="Arial"/>
          <w:spacing w:val="-2"/>
          <w:szCs w:val="24"/>
        </w:rPr>
        <w:t>Vinko</w:t>
      </w:r>
      <w:r w:rsidRPr="00D511C4">
        <w:rPr>
          <w:rFonts w:cs="Arial"/>
          <w:spacing w:val="-7"/>
          <w:szCs w:val="24"/>
        </w:rPr>
        <w:t xml:space="preserve"> </w:t>
      </w:r>
      <w:r w:rsidRPr="00D511C4">
        <w:rPr>
          <w:rFonts w:cs="Arial"/>
          <w:spacing w:val="-2"/>
          <w:szCs w:val="24"/>
        </w:rPr>
        <w:t>Kodrić</w:t>
      </w:r>
      <w:r w:rsidRPr="00D511C4">
        <w:rPr>
          <w:rFonts w:cs="Arial"/>
          <w:spacing w:val="-10"/>
          <w:szCs w:val="24"/>
        </w:rPr>
        <w:t xml:space="preserve"> </w:t>
      </w:r>
      <w:r w:rsidRPr="00D511C4">
        <w:rPr>
          <w:rFonts w:cs="Arial"/>
          <w:spacing w:val="-2"/>
          <w:szCs w:val="24"/>
        </w:rPr>
        <w:t>(op.a.</w:t>
      </w:r>
      <w:r w:rsidRPr="00D511C4">
        <w:rPr>
          <w:rFonts w:cs="Arial"/>
          <w:spacing w:val="-9"/>
          <w:szCs w:val="24"/>
        </w:rPr>
        <w:t xml:space="preserve"> </w:t>
      </w:r>
      <w:r w:rsidRPr="00D511C4">
        <w:rPr>
          <w:rFonts w:cs="Arial"/>
          <w:spacing w:val="-2"/>
          <w:szCs w:val="24"/>
        </w:rPr>
        <w:t>zastupnik</w:t>
      </w:r>
      <w:r w:rsidRPr="00D511C4">
        <w:rPr>
          <w:rFonts w:cs="Arial"/>
          <w:spacing w:val="-10"/>
          <w:szCs w:val="24"/>
        </w:rPr>
        <w:t xml:space="preserve"> </w:t>
      </w:r>
      <w:r w:rsidRPr="00D511C4">
        <w:rPr>
          <w:rFonts w:cs="Arial"/>
          <w:spacing w:val="-2"/>
          <w:szCs w:val="24"/>
        </w:rPr>
        <w:t>dužnika</w:t>
      </w:r>
      <w:r w:rsidRPr="00D511C4">
        <w:rPr>
          <w:rFonts w:cs="Arial"/>
          <w:spacing w:val="-7"/>
          <w:szCs w:val="24"/>
        </w:rPr>
        <w:t xml:space="preserve"> </w:t>
      </w:r>
      <w:r w:rsidRPr="00D511C4">
        <w:rPr>
          <w:rFonts w:cs="Arial"/>
          <w:spacing w:val="-2"/>
          <w:szCs w:val="24"/>
        </w:rPr>
        <w:t>do</w:t>
      </w:r>
      <w:r w:rsidRPr="00D511C4">
        <w:rPr>
          <w:rFonts w:cs="Arial"/>
          <w:spacing w:val="-9"/>
          <w:szCs w:val="24"/>
        </w:rPr>
        <w:t xml:space="preserve"> </w:t>
      </w:r>
      <w:r w:rsidRPr="00D511C4">
        <w:rPr>
          <w:rFonts w:cs="Arial"/>
          <w:spacing w:val="-2"/>
          <w:szCs w:val="24"/>
        </w:rPr>
        <w:t>nastupanja pravnih</w:t>
      </w:r>
      <w:r w:rsidRPr="00D511C4">
        <w:rPr>
          <w:rFonts w:cs="Arial"/>
          <w:spacing w:val="-11"/>
          <w:szCs w:val="24"/>
        </w:rPr>
        <w:t xml:space="preserve"> </w:t>
      </w:r>
      <w:r w:rsidRPr="00D511C4">
        <w:rPr>
          <w:rFonts w:cs="Arial"/>
          <w:spacing w:val="-2"/>
          <w:szCs w:val="24"/>
        </w:rPr>
        <w:t>posljedica</w:t>
      </w:r>
      <w:r w:rsidRPr="00D511C4">
        <w:rPr>
          <w:rFonts w:cs="Arial"/>
          <w:spacing w:val="-11"/>
          <w:szCs w:val="24"/>
        </w:rPr>
        <w:t xml:space="preserve"> </w:t>
      </w:r>
      <w:r w:rsidRPr="00D511C4">
        <w:rPr>
          <w:rFonts w:cs="Arial"/>
          <w:spacing w:val="-2"/>
          <w:szCs w:val="24"/>
        </w:rPr>
        <w:t>otvaranja</w:t>
      </w:r>
      <w:r w:rsidRPr="00D511C4">
        <w:rPr>
          <w:rFonts w:cs="Arial"/>
          <w:spacing w:val="-11"/>
          <w:szCs w:val="24"/>
        </w:rPr>
        <w:t xml:space="preserve"> </w:t>
      </w:r>
      <w:r w:rsidRPr="00D511C4">
        <w:rPr>
          <w:rFonts w:cs="Arial"/>
          <w:spacing w:val="-2"/>
          <w:szCs w:val="24"/>
        </w:rPr>
        <w:t>stečajnog</w:t>
      </w:r>
      <w:r w:rsidRPr="00D511C4">
        <w:rPr>
          <w:rFonts w:cs="Arial"/>
          <w:spacing w:val="-10"/>
          <w:szCs w:val="24"/>
        </w:rPr>
        <w:t xml:space="preserve"> </w:t>
      </w:r>
      <w:r w:rsidRPr="00D511C4">
        <w:rPr>
          <w:rFonts w:cs="Arial"/>
          <w:spacing w:val="-2"/>
          <w:szCs w:val="24"/>
        </w:rPr>
        <w:t>postupka),</w:t>
      </w:r>
      <w:r w:rsidRPr="00D511C4">
        <w:rPr>
          <w:rFonts w:cs="Arial"/>
          <w:spacing w:val="-11"/>
          <w:szCs w:val="24"/>
        </w:rPr>
        <w:t xml:space="preserve"> </w:t>
      </w:r>
      <w:r w:rsidRPr="00D511C4">
        <w:rPr>
          <w:rFonts w:cs="Arial"/>
          <w:spacing w:val="-2"/>
          <w:szCs w:val="24"/>
        </w:rPr>
        <w:t>niti</w:t>
      </w:r>
      <w:r w:rsidRPr="00D511C4">
        <w:rPr>
          <w:rFonts w:cs="Arial"/>
          <w:spacing w:val="-12"/>
          <w:szCs w:val="24"/>
        </w:rPr>
        <w:t xml:space="preserve"> </w:t>
      </w:r>
      <w:r w:rsidRPr="00D511C4">
        <w:rPr>
          <w:rFonts w:cs="Arial"/>
          <w:spacing w:val="-2"/>
          <w:szCs w:val="24"/>
        </w:rPr>
        <w:t>da</w:t>
      </w:r>
      <w:r w:rsidRPr="00D511C4">
        <w:rPr>
          <w:rFonts w:cs="Arial"/>
          <w:spacing w:val="-10"/>
          <w:szCs w:val="24"/>
        </w:rPr>
        <w:t xml:space="preserve"> </w:t>
      </w:r>
      <w:r w:rsidRPr="00D511C4">
        <w:rPr>
          <w:rFonts w:cs="Arial"/>
          <w:spacing w:val="-2"/>
          <w:szCs w:val="24"/>
        </w:rPr>
        <w:t>zna</w:t>
      </w:r>
      <w:r w:rsidRPr="00D511C4">
        <w:rPr>
          <w:rFonts w:cs="Arial"/>
          <w:spacing w:val="-10"/>
          <w:szCs w:val="24"/>
        </w:rPr>
        <w:t xml:space="preserve"> </w:t>
      </w:r>
      <w:r w:rsidRPr="00D511C4">
        <w:rPr>
          <w:rFonts w:cs="Arial"/>
          <w:spacing w:val="-2"/>
          <w:szCs w:val="24"/>
        </w:rPr>
        <w:t>kad</w:t>
      </w:r>
      <w:r w:rsidRPr="00D511C4">
        <w:rPr>
          <w:rFonts w:cs="Arial"/>
          <w:spacing w:val="-10"/>
          <w:szCs w:val="24"/>
        </w:rPr>
        <w:t xml:space="preserve"> </w:t>
      </w:r>
      <w:r w:rsidRPr="00D511C4">
        <w:rPr>
          <w:rFonts w:cs="Arial"/>
          <w:spacing w:val="-2"/>
          <w:szCs w:val="24"/>
        </w:rPr>
        <w:t>će</w:t>
      </w:r>
      <w:r w:rsidRPr="00D511C4">
        <w:rPr>
          <w:rFonts w:cs="Arial"/>
          <w:spacing w:val="-10"/>
          <w:szCs w:val="24"/>
        </w:rPr>
        <w:t xml:space="preserve"> </w:t>
      </w:r>
      <w:r w:rsidRPr="00D511C4">
        <w:rPr>
          <w:rFonts w:cs="Arial"/>
          <w:spacing w:val="-2"/>
          <w:szCs w:val="24"/>
        </w:rPr>
        <w:t>doći</w:t>
      </w:r>
      <w:r w:rsidRPr="00D511C4">
        <w:rPr>
          <w:rFonts w:cs="Arial"/>
          <w:spacing w:val="-12"/>
          <w:szCs w:val="24"/>
        </w:rPr>
        <w:t xml:space="preserve"> </w:t>
      </w:r>
      <w:r w:rsidRPr="00D511C4">
        <w:rPr>
          <w:rFonts w:cs="Arial"/>
          <w:spacing w:val="-2"/>
          <w:szCs w:val="24"/>
        </w:rPr>
        <w:t>niti</w:t>
      </w:r>
      <w:r w:rsidRPr="00D511C4">
        <w:rPr>
          <w:rFonts w:cs="Arial"/>
          <w:spacing w:val="-12"/>
          <w:szCs w:val="24"/>
        </w:rPr>
        <w:t xml:space="preserve"> </w:t>
      </w:r>
      <w:r w:rsidRPr="00D511C4">
        <w:rPr>
          <w:rFonts w:cs="Arial"/>
          <w:spacing w:val="-2"/>
          <w:szCs w:val="24"/>
        </w:rPr>
        <w:t>ima</w:t>
      </w:r>
      <w:r w:rsidRPr="00D511C4">
        <w:rPr>
          <w:rFonts w:cs="Arial"/>
          <w:spacing w:val="-10"/>
          <w:szCs w:val="24"/>
        </w:rPr>
        <w:t xml:space="preserve"> </w:t>
      </w:r>
      <w:r w:rsidRPr="00D511C4">
        <w:rPr>
          <w:rFonts w:cs="Arial"/>
          <w:spacing w:val="-2"/>
          <w:szCs w:val="24"/>
        </w:rPr>
        <w:t xml:space="preserve">bilo </w:t>
      </w:r>
      <w:r w:rsidRPr="00D511C4">
        <w:rPr>
          <w:rFonts w:cs="Arial"/>
          <w:szCs w:val="24"/>
        </w:rPr>
        <w:t>kakve druge informacije.</w:t>
      </w:r>
    </w:p>
    <w:p w:rsidRPr="00D511C4" w:rsidR="00D511C4" w:rsidP="00EF10FC" w:rsidRDefault="00D511C4">
      <w:pPr>
        <w:pStyle w:val="Tijeloteksta"/>
        <w:spacing w:before="239"/>
        <w:ind w:right="141" w:firstLine="707"/>
        <w:rPr>
          <w:rFonts w:cs="Arial"/>
          <w:szCs w:val="24"/>
        </w:rPr>
      </w:pPr>
      <w:r w:rsidRPr="00D511C4">
        <w:rPr>
          <w:rFonts w:cs="Arial"/>
          <w:szCs w:val="24"/>
        </w:rPr>
        <w:t xml:space="preserve">Stečajna upraviteljica utvrdila je da je stečajni dužnik DORIKON PROMET </w:t>
      </w:r>
      <w:r w:rsidRPr="00D511C4">
        <w:rPr>
          <w:rFonts w:cs="Arial"/>
          <w:spacing w:val="-2"/>
          <w:szCs w:val="24"/>
        </w:rPr>
        <w:t>d.o.o.,</w:t>
      </w:r>
      <w:r w:rsidRPr="00D511C4">
        <w:rPr>
          <w:rFonts w:cs="Arial"/>
          <w:spacing w:val="-11"/>
          <w:szCs w:val="24"/>
        </w:rPr>
        <w:t xml:space="preserve"> </w:t>
      </w:r>
      <w:r w:rsidRPr="00D511C4">
        <w:rPr>
          <w:rFonts w:cs="Arial"/>
          <w:spacing w:val="-2"/>
          <w:szCs w:val="24"/>
        </w:rPr>
        <w:t>Samobor,</w:t>
      </w:r>
      <w:r w:rsidRPr="00D511C4">
        <w:rPr>
          <w:rFonts w:cs="Arial"/>
          <w:spacing w:val="-11"/>
          <w:szCs w:val="24"/>
        </w:rPr>
        <w:t xml:space="preserve"> </w:t>
      </w:r>
      <w:r w:rsidRPr="00D511C4">
        <w:rPr>
          <w:rFonts w:cs="Arial"/>
          <w:spacing w:val="-2"/>
          <w:szCs w:val="24"/>
        </w:rPr>
        <w:t>Ulica</w:t>
      </w:r>
      <w:r w:rsidRPr="00D511C4">
        <w:rPr>
          <w:rFonts w:cs="Arial"/>
          <w:spacing w:val="-11"/>
          <w:szCs w:val="24"/>
        </w:rPr>
        <w:t xml:space="preserve"> </w:t>
      </w:r>
      <w:r w:rsidRPr="00D511C4">
        <w:rPr>
          <w:rFonts w:cs="Arial"/>
          <w:spacing w:val="-2"/>
          <w:szCs w:val="24"/>
        </w:rPr>
        <w:t>Josipa</w:t>
      </w:r>
      <w:r w:rsidRPr="00D511C4">
        <w:rPr>
          <w:rFonts w:cs="Arial"/>
          <w:spacing w:val="-11"/>
          <w:szCs w:val="24"/>
        </w:rPr>
        <w:t xml:space="preserve"> </w:t>
      </w:r>
      <w:r w:rsidRPr="00D511C4">
        <w:rPr>
          <w:rFonts w:cs="Arial"/>
          <w:spacing w:val="-2"/>
          <w:szCs w:val="24"/>
        </w:rPr>
        <w:t>Jelačića</w:t>
      </w:r>
      <w:r w:rsidRPr="00D511C4">
        <w:rPr>
          <w:rFonts w:cs="Arial"/>
          <w:spacing w:val="-11"/>
          <w:szCs w:val="24"/>
        </w:rPr>
        <w:t xml:space="preserve"> </w:t>
      </w:r>
      <w:r w:rsidRPr="00D511C4">
        <w:rPr>
          <w:rFonts w:cs="Arial"/>
          <w:spacing w:val="-2"/>
          <w:szCs w:val="24"/>
        </w:rPr>
        <w:t>55,</w:t>
      </w:r>
      <w:r w:rsidRPr="00D511C4">
        <w:rPr>
          <w:rFonts w:cs="Arial"/>
          <w:spacing w:val="-11"/>
          <w:szCs w:val="24"/>
        </w:rPr>
        <w:t xml:space="preserve"> </w:t>
      </w:r>
      <w:r w:rsidRPr="00D511C4">
        <w:rPr>
          <w:rFonts w:cs="Arial"/>
          <w:spacing w:val="-2"/>
          <w:szCs w:val="24"/>
        </w:rPr>
        <w:t>OIB:</w:t>
      </w:r>
      <w:r w:rsidRPr="00D511C4">
        <w:rPr>
          <w:rFonts w:cs="Arial"/>
          <w:spacing w:val="-11"/>
          <w:szCs w:val="24"/>
        </w:rPr>
        <w:t xml:space="preserve"> </w:t>
      </w:r>
      <w:r w:rsidRPr="00D511C4">
        <w:rPr>
          <w:rFonts w:cs="Arial"/>
          <w:spacing w:val="-2"/>
          <w:szCs w:val="24"/>
        </w:rPr>
        <w:t>70061196815</w:t>
      </w:r>
      <w:r w:rsidRPr="00D511C4">
        <w:rPr>
          <w:rFonts w:cs="Arial"/>
          <w:spacing w:val="-11"/>
          <w:szCs w:val="24"/>
        </w:rPr>
        <w:t xml:space="preserve"> </w:t>
      </w:r>
      <w:r w:rsidRPr="00D511C4">
        <w:rPr>
          <w:rFonts w:cs="Arial"/>
          <w:spacing w:val="-2"/>
          <w:szCs w:val="24"/>
        </w:rPr>
        <w:t>evidentiran</w:t>
      </w:r>
      <w:r w:rsidRPr="00D511C4">
        <w:rPr>
          <w:rFonts w:cs="Arial"/>
          <w:spacing w:val="-11"/>
          <w:szCs w:val="24"/>
        </w:rPr>
        <w:t xml:space="preserve"> </w:t>
      </w:r>
      <w:r w:rsidRPr="00D511C4">
        <w:rPr>
          <w:rFonts w:cs="Arial"/>
          <w:spacing w:val="-2"/>
          <w:szCs w:val="24"/>
        </w:rPr>
        <w:t>kao</w:t>
      </w:r>
      <w:r w:rsidRPr="00D511C4">
        <w:rPr>
          <w:rFonts w:cs="Arial"/>
          <w:spacing w:val="-11"/>
          <w:szCs w:val="24"/>
        </w:rPr>
        <w:t xml:space="preserve"> </w:t>
      </w:r>
      <w:r w:rsidRPr="00D511C4">
        <w:rPr>
          <w:rFonts w:cs="Arial"/>
          <w:spacing w:val="-2"/>
          <w:szCs w:val="24"/>
        </w:rPr>
        <w:t xml:space="preserve">vlasnik </w:t>
      </w:r>
      <w:r w:rsidRPr="00D511C4">
        <w:rPr>
          <w:rFonts w:cs="Arial"/>
          <w:szCs w:val="24"/>
        </w:rPr>
        <w:t>vozila N1, marka RENAULT KANGOO EXPRESS 1.5 DCI CONFORT, godina proizvodnje</w:t>
      </w:r>
      <w:r w:rsidRPr="00D511C4">
        <w:rPr>
          <w:rFonts w:cs="Arial"/>
          <w:spacing w:val="-1"/>
          <w:szCs w:val="24"/>
        </w:rPr>
        <w:t xml:space="preserve"> </w:t>
      </w:r>
      <w:r w:rsidRPr="00D511C4">
        <w:rPr>
          <w:rFonts w:cs="Arial"/>
          <w:szCs w:val="24"/>
        </w:rPr>
        <w:t>2011.,</w:t>
      </w:r>
      <w:r w:rsidRPr="00D511C4">
        <w:rPr>
          <w:rFonts w:cs="Arial"/>
          <w:spacing w:val="-3"/>
          <w:szCs w:val="24"/>
        </w:rPr>
        <w:t xml:space="preserve"> </w:t>
      </w:r>
      <w:r w:rsidRPr="00D511C4">
        <w:rPr>
          <w:rFonts w:cs="Arial"/>
          <w:szCs w:val="24"/>
        </w:rPr>
        <w:t>broj</w:t>
      </w:r>
      <w:r w:rsidRPr="00D511C4">
        <w:rPr>
          <w:rFonts w:cs="Arial"/>
          <w:spacing w:val="-4"/>
          <w:szCs w:val="24"/>
        </w:rPr>
        <w:t xml:space="preserve"> </w:t>
      </w:r>
      <w:r w:rsidRPr="00D511C4">
        <w:rPr>
          <w:rFonts w:cs="Arial"/>
          <w:szCs w:val="24"/>
        </w:rPr>
        <w:t>šasije</w:t>
      </w:r>
      <w:r w:rsidRPr="00D511C4">
        <w:rPr>
          <w:rFonts w:cs="Arial"/>
          <w:spacing w:val="-4"/>
          <w:szCs w:val="24"/>
        </w:rPr>
        <w:t xml:space="preserve"> </w:t>
      </w:r>
      <w:r w:rsidRPr="00D511C4">
        <w:rPr>
          <w:rFonts w:cs="Arial"/>
          <w:szCs w:val="24"/>
        </w:rPr>
        <w:t>VF1FW1AC545657472,</w:t>
      </w:r>
      <w:r w:rsidRPr="00D511C4">
        <w:rPr>
          <w:rFonts w:cs="Arial"/>
          <w:spacing w:val="-4"/>
          <w:szCs w:val="24"/>
        </w:rPr>
        <w:t xml:space="preserve"> </w:t>
      </w:r>
      <w:r w:rsidRPr="00D511C4">
        <w:rPr>
          <w:rFonts w:cs="Arial"/>
          <w:szCs w:val="24"/>
        </w:rPr>
        <w:t>reg.</w:t>
      </w:r>
      <w:r w:rsidRPr="00D511C4">
        <w:rPr>
          <w:rFonts w:cs="Arial"/>
          <w:spacing w:val="-4"/>
          <w:szCs w:val="24"/>
        </w:rPr>
        <w:t xml:space="preserve"> </w:t>
      </w:r>
      <w:r w:rsidRPr="00D511C4">
        <w:rPr>
          <w:rFonts w:cs="Arial"/>
          <w:szCs w:val="24"/>
        </w:rPr>
        <w:t>oznaka</w:t>
      </w:r>
      <w:r w:rsidRPr="00D511C4">
        <w:rPr>
          <w:rFonts w:cs="Arial"/>
          <w:spacing w:val="-1"/>
          <w:szCs w:val="24"/>
        </w:rPr>
        <w:t xml:space="preserve"> </w:t>
      </w:r>
      <w:r w:rsidRPr="00D511C4">
        <w:rPr>
          <w:rFonts w:cs="Arial"/>
          <w:szCs w:val="24"/>
        </w:rPr>
        <w:t>ZG1760FL,</w:t>
      </w:r>
      <w:r w:rsidRPr="00D511C4">
        <w:rPr>
          <w:rFonts w:cs="Arial"/>
          <w:spacing w:val="-4"/>
          <w:szCs w:val="24"/>
        </w:rPr>
        <w:t xml:space="preserve"> </w:t>
      </w:r>
      <w:r w:rsidRPr="00D511C4">
        <w:rPr>
          <w:rFonts w:cs="Arial"/>
          <w:szCs w:val="24"/>
        </w:rPr>
        <w:t xml:space="preserve">datum odjave 11. lipnja 2023., a na kojem vozilu je zabilježena mjera ograničenog raspolaganja istim radi otvaranja stečajnog postupka. Prilikom odlaska na adresu </w:t>
      </w:r>
      <w:r w:rsidRPr="00D511C4">
        <w:rPr>
          <w:rFonts w:cs="Arial"/>
          <w:spacing w:val="-2"/>
          <w:szCs w:val="24"/>
        </w:rPr>
        <w:t>stečajnog</w:t>
      </w:r>
      <w:r w:rsidRPr="00D511C4">
        <w:rPr>
          <w:rFonts w:cs="Arial"/>
          <w:spacing w:val="-8"/>
          <w:szCs w:val="24"/>
        </w:rPr>
        <w:t xml:space="preserve"> </w:t>
      </w:r>
      <w:r w:rsidRPr="00D511C4">
        <w:rPr>
          <w:rFonts w:cs="Arial"/>
          <w:spacing w:val="-2"/>
          <w:szCs w:val="24"/>
        </w:rPr>
        <w:t>dužnika</w:t>
      </w:r>
      <w:r w:rsidRPr="00D511C4">
        <w:rPr>
          <w:rFonts w:cs="Arial"/>
          <w:spacing w:val="-6"/>
          <w:szCs w:val="24"/>
        </w:rPr>
        <w:t xml:space="preserve"> </w:t>
      </w:r>
      <w:r w:rsidRPr="00D511C4">
        <w:rPr>
          <w:rFonts w:cs="Arial"/>
          <w:spacing w:val="-2"/>
          <w:szCs w:val="24"/>
        </w:rPr>
        <w:t>dana</w:t>
      </w:r>
      <w:r w:rsidRPr="00D511C4">
        <w:rPr>
          <w:rFonts w:cs="Arial"/>
          <w:spacing w:val="-6"/>
          <w:szCs w:val="24"/>
        </w:rPr>
        <w:t xml:space="preserve"> </w:t>
      </w:r>
      <w:r w:rsidRPr="00D511C4">
        <w:rPr>
          <w:rFonts w:cs="Arial"/>
          <w:spacing w:val="-2"/>
          <w:szCs w:val="24"/>
        </w:rPr>
        <w:t>12.</w:t>
      </w:r>
      <w:r w:rsidRPr="00D511C4">
        <w:rPr>
          <w:rFonts w:cs="Arial"/>
          <w:spacing w:val="-6"/>
          <w:szCs w:val="24"/>
        </w:rPr>
        <w:t xml:space="preserve"> </w:t>
      </w:r>
      <w:r w:rsidRPr="00D511C4">
        <w:rPr>
          <w:rFonts w:cs="Arial"/>
          <w:spacing w:val="-2"/>
          <w:szCs w:val="24"/>
        </w:rPr>
        <w:t>studenog</w:t>
      </w:r>
      <w:r w:rsidRPr="00D511C4">
        <w:rPr>
          <w:rFonts w:cs="Arial"/>
          <w:spacing w:val="-8"/>
          <w:szCs w:val="24"/>
        </w:rPr>
        <w:t xml:space="preserve"> </w:t>
      </w:r>
      <w:r w:rsidRPr="00D511C4">
        <w:rPr>
          <w:rFonts w:cs="Arial"/>
          <w:spacing w:val="-2"/>
          <w:szCs w:val="24"/>
        </w:rPr>
        <w:t>2024.</w:t>
      </w:r>
      <w:r w:rsidRPr="00D511C4">
        <w:rPr>
          <w:rFonts w:cs="Arial"/>
          <w:spacing w:val="-8"/>
          <w:szCs w:val="24"/>
        </w:rPr>
        <w:t xml:space="preserve"> </w:t>
      </w:r>
      <w:r w:rsidRPr="00D511C4">
        <w:rPr>
          <w:rFonts w:cs="Arial"/>
          <w:spacing w:val="-2"/>
          <w:szCs w:val="24"/>
        </w:rPr>
        <w:t>stečajna</w:t>
      </w:r>
      <w:r w:rsidRPr="00D511C4">
        <w:rPr>
          <w:rFonts w:cs="Arial"/>
          <w:spacing w:val="-6"/>
          <w:szCs w:val="24"/>
        </w:rPr>
        <w:t xml:space="preserve"> </w:t>
      </w:r>
      <w:r w:rsidRPr="00D511C4">
        <w:rPr>
          <w:rFonts w:cs="Arial"/>
          <w:spacing w:val="-2"/>
          <w:szCs w:val="24"/>
        </w:rPr>
        <w:t>upraviteljica</w:t>
      </w:r>
      <w:r w:rsidRPr="00D511C4">
        <w:rPr>
          <w:rFonts w:cs="Arial"/>
          <w:spacing w:val="-8"/>
          <w:szCs w:val="24"/>
        </w:rPr>
        <w:t xml:space="preserve"> </w:t>
      </w:r>
      <w:r w:rsidRPr="00D511C4">
        <w:rPr>
          <w:rFonts w:cs="Arial"/>
          <w:spacing w:val="-2"/>
          <w:szCs w:val="24"/>
        </w:rPr>
        <w:t>nije</w:t>
      </w:r>
      <w:r w:rsidRPr="00D511C4">
        <w:rPr>
          <w:rFonts w:cs="Arial"/>
          <w:spacing w:val="-6"/>
          <w:szCs w:val="24"/>
        </w:rPr>
        <w:t xml:space="preserve"> </w:t>
      </w:r>
      <w:r w:rsidRPr="00D511C4">
        <w:rPr>
          <w:rFonts w:cs="Arial"/>
          <w:spacing w:val="-2"/>
          <w:szCs w:val="24"/>
        </w:rPr>
        <w:t>zatekla</w:t>
      </w:r>
      <w:r w:rsidRPr="00D511C4">
        <w:rPr>
          <w:rFonts w:cs="Arial"/>
          <w:spacing w:val="-6"/>
          <w:szCs w:val="24"/>
        </w:rPr>
        <w:t xml:space="preserve"> </w:t>
      </w:r>
      <w:r w:rsidRPr="00D511C4">
        <w:rPr>
          <w:rFonts w:cs="Arial"/>
          <w:spacing w:val="-2"/>
          <w:szCs w:val="24"/>
        </w:rPr>
        <w:t xml:space="preserve">vozilo </w:t>
      </w:r>
      <w:r w:rsidRPr="00D511C4">
        <w:rPr>
          <w:rFonts w:cs="Arial"/>
          <w:szCs w:val="24"/>
        </w:rPr>
        <w:t>te registracijske oznake na adresi. Dakle, stečajna upraviteljica nije u posjedu predmetnog vozila. No, uvidom u oglasnik Njuškalo stečajna upraviteljica utvrdila je</w:t>
      </w:r>
    </w:p>
    <w:p w:rsidRPr="00D511C4" w:rsidR="00D511C4" w:rsidP="00EF10FC" w:rsidRDefault="00D511C4">
      <w:pPr>
        <w:pStyle w:val="Tijeloteksta"/>
        <w:spacing w:before="78"/>
        <w:ind w:right="138"/>
        <w:rPr>
          <w:rFonts w:cs="Arial"/>
          <w:szCs w:val="24"/>
        </w:rPr>
      </w:pPr>
      <w:r w:rsidRPr="00D511C4">
        <w:rPr>
          <w:rFonts w:cs="Arial"/>
          <w:szCs w:val="24"/>
        </w:rPr>
        <w:t xml:space="preserve">kako se oglašena prodajna cijena za vozila iste marke i tipa kreće od oko 3.200,00 EUR – 5.950,00 EUR, ovisno o stanju i broju prijeđenih kilometara vozila. Stečajna </w:t>
      </w:r>
      <w:r w:rsidRPr="00D511C4">
        <w:rPr>
          <w:rFonts w:cs="Arial"/>
          <w:szCs w:val="24"/>
        </w:rPr>
        <w:lastRenderedPageBreak/>
        <w:t>upraviteljica predložit će naslovnom sudu daljnje radnje radi preuzimanja u posjed predmetnog vozila.</w:t>
      </w:r>
    </w:p>
    <w:p w:rsidRPr="00D511C4" w:rsidR="00D511C4" w:rsidP="00EF10FC" w:rsidRDefault="00D511C4">
      <w:pPr>
        <w:pStyle w:val="Tijeloteksta"/>
        <w:spacing w:before="243"/>
        <w:ind w:right="144" w:firstLine="707"/>
        <w:rPr>
          <w:rFonts w:cs="Arial"/>
          <w:szCs w:val="24"/>
        </w:rPr>
      </w:pPr>
      <w:r w:rsidRPr="00D511C4">
        <w:rPr>
          <w:rFonts w:cs="Arial"/>
          <w:szCs w:val="24"/>
        </w:rPr>
        <w:t>Uvidom u elektronski spis stečajnog predmeta utvrdila sam kako stečajni dužnik nije evidentiran kao vlasnik nekretnina, odnosno nije evidentiran u Zajedničkom informacijskom sustavu zemljišnih knjiga i katastra. Dužnik nije evidentiran ni kao vlasnik civilnih zrakoplova, a niti je vlasnik vrijednosnih papira prema podacima Središnjeg klirinškog depozitarnog društva.</w:t>
      </w:r>
    </w:p>
    <w:p w:rsidRPr="00D511C4" w:rsidR="00D511C4" w:rsidP="00EF10FC" w:rsidRDefault="00D511C4">
      <w:pPr>
        <w:pStyle w:val="Tijeloteksta"/>
        <w:spacing w:before="239"/>
        <w:ind w:right="139" w:firstLine="707"/>
        <w:rPr>
          <w:rFonts w:cs="Arial"/>
          <w:szCs w:val="24"/>
        </w:rPr>
      </w:pPr>
      <w:r w:rsidRPr="00D511C4">
        <w:rPr>
          <w:rFonts w:cs="Arial"/>
          <w:szCs w:val="24"/>
        </w:rPr>
        <w:t>Stečajna upraviteljica utvrdila je da dužnik u vrijeme otvaranja stečajnog postupka ima jednog zaposlenog radnika i to ranijeg zakonskog zastupnika Vinka Kodrića OIB: 90082209189 Samobor, Ulica Josipa Jelačića 55, a koja odjava je predana na HZMO.</w:t>
      </w:r>
    </w:p>
    <w:p w:rsidRPr="00D511C4" w:rsidR="00D511C4" w:rsidP="00EF10FC" w:rsidRDefault="00D511C4">
      <w:pPr>
        <w:pStyle w:val="Tijeloteksta"/>
        <w:spacing w:before="241"/>
        <w:ind w:right="143" w:firstLine="707"/>
        <w:rPr>
          <w:rFonts w:cs="Arial"/>
          <w:szCs w:val="24"/>
        </w:rPr>
      </w:pPr>
      <w:r w:rsidRPr="00D511C4">
        <w:rPr>
          <w:rFonts w:cs="Arial"/>
          <w:szCs w:val="24"/>
        </w:rPr>
        <w:t>Stečajna upraviteljica nema saznanja da stečajni dužnik posjeduje drugu imovinu. Uvidom u sustav e-Komunikacije stečajna upraviteljica nije utvrdila postojanje parnica.</w:t>
      </w:r>
    </w:p>
    <w:p w:rsidRPr="00D511C4" w:rsidR="00D511C4" w:rsidP="00EF10FC" w:rsidRDefault="00D511C4">
      <w:pPr>
        <w:pStyle w:val="Tijeloteksta"/>
        <w:spacing w:before="200"/>
        <w:ind w:left="849"/>
        <w:rPr>
          <w:rFonts w:cs="Arial"/>
          <w:szCs w:val="24"/>
        </w:rPr>
      </w:pPr>
      <w:r w:rsidRPr="00D511C4">
        <w:rPr>
          <w:rFonts w:cs="Arial"/>
          <w:spacing w:val="-4"/>
          <w:szCs w:val="24"/>
        </w:rPr>
        <w:t>Na</w:t>
      </w:r>
      <w:r w:rsidRPr="00D511C4">
        <w:rPr>
          <w:rFonts w:cs="Arial"/>
          <w:spacing w:val="-10"/>
          <w:szCs w:val="24"/>
        </w:rPr>
        <w:t xml:space="preserve"> </w:t>
      </w:r>
      <w:r w:rsidRPr="00D511C4">
        <w:rPr>
          <w:rFonts w:cs="Arial"/>
          <w:spacing w:val="-4"/>
          <w:szCs w:val="24"/>
        </w:rPr>
        <w:t>temelju</w:t>
      </w:r>
      <w:r w:rsidRPr="00D511C4">
        <w:rPr>
          <w:rFonts w:cs="Arial"/>
          <w:spacing w:val="-10"/>
          <w:szCs w:val="24"/>
        </w:rPr>
        <w:t xml:space="preserve"> </w:t>
      </w:r>
      <w:r w:rsidRPr="00D511C4">
        <w:rPr>
          <w:rFonts w:cs="Arial"/>
          <w:spacing w:val="-4"/>
          <w:szCs w:val="24"/>
        </w:rPr>
        <w:t>gore</w:t>
      </w:r>
      <w:r w:rsidRPr="00D511C4">
        <w:rPr>
          <w:rFonts w:cs="Arial"/>
          <w:spacing w:val="-11"/>
          <w:szCs w:val="24"/>
        </w:rPr>
        <w:t xml:space="preserve"> </w:t>
      </w:r>
      <w:r w:rsidRPr="00D511C4">
        <w:rPr>
          <w:rFonts w:cs="Arial"/>
          <w:spacing w:val="-4"/>
          <w:szCs w:val="24"/>
        </w:rPr>
        <w:t>navedenog,</w:t>
      </w:r>
      <w:r w:rsidRPr="00D511C4">
        <w:rPr>
          <w:rFonts w:cs="Arial"/>
          <w:spacing w:val="-9"/>
          <w:szCs w:val="24"/>
        </w:rPr>
        <w:t xml:space="preserve"> </w:t>
      </w:r>
      <w:r w:rsidRPr="00D511C4">
        <w:rPr>
          <w:rFonts w:cs="Arial"/>
          <w:spacing w:val="-4"/>
          <w:szCs w:val="24"/>
        </w:rPr>
        <w:t>predlaže</w:t>
      </w:r>
      <w:r w:rsidRPr="00D511C4">
        <w:rPr>
          <w:rFonts w:cs="Arial"/>
          <w:spacing w:val="-6"/>
          <w:szCs w:val="24"/>
        </w:rPr>
        <w:t xml:space="preserve"> </w:t>
      </w:r>
      <w:r w:rsidRPr="00D511C4">
        <w:rPr>
          <w:rFonts w:cs="Arial"/>
          <w:spacing w:val="-4"/>
          <w:szCs w:val="24"/>
        </w:rPr>
        <w:t>se</w:t>
      </w:r>
      <w:r w:rsidRPr="00D511C4">
        <w:rPr>
          <w:rFonts w:cs="Arial"/>
          <w:spacing w:val="-10"/>
          <w:szCs w:val="24"/>
        </w:rPr>
        <w:t xml:space="preserve"> </w:t>
      </w:r>
      <w:r w:rsidRPr="00D511C4">
        <w:rPr>
          <w:rFonts w:cs="Arial"/>
          <w:spacing w:val="-4"/>
          <w:szCs w:val="24"/>
        </w:rPr>
        <w:t>donošenje</w:t>
      </w:r>
      <w:r w:rsidRPr="00D511C4">
        <w:rPr>
          <w:rFonts w:cs="Arial"/>
          <w:spacing w:val="-11"/>
          <w:szCs w:val="24"/>
        </w:rPr>
        <w:t xml:space="preserve"> </w:t>
      </w:r>
      <w:r w:rsidRPr="00D511C4">
        <w:rPr>
          <w:rFonts w:cs="Arial"/>
          <w:spacing w:val="-4"/>
          <w:szCs w:val="24"/>
        </w:rPr>
        <w:t>sljedećih</w:t>
      </w:r>
      <w:r w:rsidRPr="00D511C4">
        <w:rPr>
          <w:rFonts w:cs="Arial"/>
          <w:spacing w:val="-11"/>
          <w:szCs w:val="24"/>
        </w:rPr>
        <w:t xml:space="preserve"> </w:t>
      </w:r>
      <w:r w:rsidRPr="00D511C4">
        <w:rPr>
          <w:rFonts w:cs="Arial"/>
          <w:spacing w:val="-4"/>
          <w:szCs w:val="24"/>
        </w:rPr>
        <w:t>odluka:</w:t>
      </w:r>
    </w:p>
    <w:p w:rsidRPr="00D511C4" w:rsidR="00D511C4" w:rsidP="00EF10FC" w:rsidRDefault="00D511C4">
      <w:pPr>
        <w:pStyle w:val="Odlomakpopisa"/>
        <w:widowControl w:val="false"/>
        <w:numPr>
          <w:ilvl w:val="0"/>
          <w:numId w:val="36"/>
        </w:numPr>
        <w:tabs>
          <w:tab w:val="left" w:pos="859"/>
        </w:tabs>
        <w:autoSpaceDE w:val="false"/>
        <w:autoSpaceDN w:val="false"/>
        <w:spacing w:before="240" w:after="0" w:line="240" w:lineRule="auto"/>
        <w:ind w:left="859" w:hanging="358"/>
        <w:contextualSpacing w:val="false"/>
        <w:rPr>
          <w:rFonts w:ascii="Arial" w:hAnsi="Arial" w:cs="Arial"/>
          <w:sz w:val="24"/>
          <w:szCs w:val="24"/>
        </w:rPr>
      </w:pPr>
      <w:r w:rsidRPr="00D511C4">
        <w:rPr>
          <w:rFonts w:ascii="Arial" w:hAnsi="Arial" w:cs="Arial"/>
          <w:w w:val="90"/>
          <w:sz w:val="24"/>
          <w:szCs w:val="24"/>
        </w:rPr>
        <w:t>Prihvaća</w:t>
      </w:r>
      <w:r w:rsidRPr="00D511C4">
        <w:rPr>
          <w:rFonts w:ascii="Arial" w:hAnsi="Arial" w:cs="Arial"/>
          <w:spacing w:val="-8"/>
          <w:w w:val="90"/>
          <w:sz w:val="24"/>
          <w:szCs w:val="24"/>
        </w:rPr>
        <w:t xml:space="preserve"> </w:t>
      </w:r>
      <w:r w:rsidRPr="00D511C4">
        <w:rPr>
          <w:rFonts w:ascii="Arial" w:hAnsi="Arial" w:cs="Arial"/>
          <w:w w:val="90"/>
          <w:sz w:val="24"/>
          <w:szCs w:val="24"/>
        </w:rPr>
        <w:t>se</w:t>
      </w:r>
      <w:r w:rsidRPr="00D511C4">
        <w:rPr>
          <w:rFonts w:ascii="Arial" w:hAnsi="Arial" w:cs="Arial"/>
          <w:spacing w:val="-10"/>
          <w:w w:val="90"/>
          <w:sz w:val="24"/>
          <w:szCs w:val="24"/>
        </w:rPr>
        <w:t xml:space="preserve"> </w:t>
      </w:r>
      <w:r w:rsidRPr="00D511C4">
        <w:rPr>
          <w:rFonts w:ascii="Arial" w:hAnsi="Arial" w:cs="Arial"/>
          <w:w w:val="90"/>
          <w:sz w:val="24"/>
          <w:szCs w:val="24"/>
        </w:rPr>
        <w:t>izvješće</w:t>
      </w:r>
      <w:r w:rsidRPr="00D511C4">
        <w:rPr>
          <w:rFonts w:ascii="Arial" w:hAnsi="Arial" w:cs="Arial"/>
          <w:spacing w:val="-8"/>
          <w:w w:val="90"/>
          <w:sz w:val="24"/>
          <w:szCs w:val="24"/>
        </w:rPr>
        <w:t xml:space="preserve"> </w:t>
      </w:r>
      <w:r w:rsidRPr="00D511C4">
        <w:rPr>
          <w:rFonts w:ascii="Arial" w:hAnsi="Arial" w:cs="Arial"/>
          <w:w w:val="90"/>
          <w:sz w:val="24"/>
          <w:szCs w:val="24"/>
        </w:rPr>
        <w:t>stečajne</w:t>
      </w:r>
      <w:r w:rsidRPr="00D511C4">
        <w:rPr>
          <w:rFonts w:ascii="Arial" w:hAnsi="Arial" w:cs="Arial"/>
          <w:spacing w:val="-9"/>
          <w:w w:val="90"/>
          <w:sz w:val="24"/>
          <w:szCs w:val="24"/>
        </w:rPr>
        <w:t xml:space="preserve"> </w:t>
      </w:r>
      <w:r w:rsidRPr="00D511C4">
        <w:rPr>
          <w:rFonts w:ascii="Arial" w:hAnsi="Arial" w:cs="Arial"/>
          <w:spacing w:val="-2"/>
          <w:w w:val="90"/>
          <w:sz w:val="24"/>
          <w:szCs w:val="24"/>
        </w:rPr>
        <w:t>upraviteljice.</w:t>
      </w:r>
    </w:p>
    <w:p w:rsidRPr="00D511C4" w:rsidR="00D511C4" w:rsidP="00EF10FC" w:rsidRDefault="00D511C4">
      <w:pPr>
        <w:pStyle w:val="Odlomakpopisa"/>
        <w:widowControl w:val="false"/>
        <w:numPr>
          <w:ilvl w:val="0"/>
          <w:numId w:val="36"/>
        </w:numPr>
        <w:tabs>
          <w:tab w:val="left" w:pos="859"/>
        </w:tabs>
        <w:autoSpaceDE w:val="false"/>
        <w:autoSpaceDN w:val="false"/>
        <w:spacing w:before="41" w:after="0" w:line="240" w:lineRule="auto"/>
        <w:ind w:left="859" w:hanging="358"/>
        <w:contextualSpacing w:val="false"/>
        <w:rPr>
          <w:rFonts w:ascii="Arial" w:hAnsi="Arial" w:cs="Arial"/>
          <w:sz w:val="24"/>
          <w:szCs w:val="24"/>
        </w:rPr>
      </w:pPr>
      <w:r w:rsidRPr="00D511C4">
        <w:rPr>
          <w:rFonts w:ascii="Arial" w:hAnsi="Arial" w:cs="Arial"/>
          <w:spacing w:val="-8"/>
          <w:sz w:val="24"/>
          <w:szCs w:val="24"/>
        </w:rPr>
        <w:t>Odobrava</w:t>
      </w:r>
      <w:r w:rsidRPr="00D511C4">
        <w:rPr>
          <w:rFonts w:ascii="Arial" w:hAnsi="Arial" w:cs="Arial"/>
          <w:spacing w:val="2"/>
          <w:sz w:val="24"/>
          <w:szCs w:val="24"/>
        </w:rPr>
        <w:t xml:space="preserve"> </w:t>
      </w:r>
      <w:r w:rsidRPr="00D511C4">
        <w:rPr>
          <w:rFonts w:ascii="Arial" w:hAnsi="Arial" w:cs="Arial"/>
          <w:spacing w:val="-8"/>
          <w:sz w:val="24"/>
          <w:szCs w:val="24"/>
        </w:rPr>
        <w:t>se</w:t>
      </w:r>
      <w:r w:rsidRPr="00D511C4">
        <w:rPr>
          <w:rFonts w:ascii="Arial" w:hAnsi="Arial" w:cs="Arial"/>
          <w:spacing w:val="2"/>
          <w:sz w:val="24"/>
          <w:szCs w:val="24"/>
        </w:rPr>
        <w:t xml:space="preserve"> </w:t>
      </w:r>
      <w:r w:rsidRPr="00D511C4">
        <w:rPr>
          <w:rFonts w:ascii="Arial" w:hAnsi="Arial" w:cs="Arial"/>
          <w:spacing w:val="-8"/>
          <w:sz w:val="24"/>
          <w:szCs w:val="24"/>
        </w:rPr>
        <w:t>predračun</w:t>
      </w:r>
      <w:r w:rsidRPr="00D511C4">
        <w:rPr>
          <w:rFonts w:ascii="Arial" w:hAnsi="Arial" w:cs="Arial"/>
          <w:spacing w:val="2"/>
          <w:sz w:val="24"/>
          <w:szCs w:val="24"/>
        </w:rPr>
        <w:t xml:space="preserve"> </w:t>
      </w:r>
      <w:r w:rsidRPr="00D511C4">
        <w:rPr>
          <w:rFonts w:ascii="Arial" w:hAnsi="Arial" w:cs="Arial"/>
          <w:spacing w:val="-8"/>
          <w:sz w:val="24"/>
          <w:szCs w:val="24"/>
        </w:rPr>
        <w:t>troškova</w:t>
      </w:r>
      <w:r w:rsidRPr="00D511C4">
        <w:rPr>
          <w:rFonts w:ascii="Arial" w:hAnsi="Arial" w:cs="Arial"/>
          <w:spacing w:val="3"/>
          <w:sz w:val="24"/>
          <w:szCs w:val="24"/>
        </w:rPr>
        <w:t xml:space="preserve"> </w:t>
      </w:r>
      <w:r w:rsidRPr="00D511C4">
        <w:rPr>
          <w:rFonts w:ascii="Arial" w:hAnsi="Arial" w:cs="Arial"/>
          <w:spacing w:val="-8"/>
          <w:sz w:val="24"/>
          <w:szCs w:val="24"/>
        </w:rPr>
        <w:t>stečajne</w:t>
      </w:r>
      <w:r w:rsidRPr="00D511C4">
        <w:rPr>
          <w:rFonts w:ascii="Arial" w:hAnsi="Arial" w:cs="Arial"/>
          <w:spacing w:val="1"/>
          <w:sz w:val="24"/>
          <w:szCs w:val="24"/>
        </w:rPr>
        <w:t xml:space="preserve"> </w:t>
      </w:r>
      <w:r w:rsidRPr="00D511C4">
        <w:rPr>
          <w:rFonts w:ascii="Arial" w:hAnsi="Arial" w:cs="Arial"/>
          <w:spacing w:val="-8"/>
          <w:sz w:val="24"/>
          <w:szCs w:val="24"/>
        </w:rPr>
        <w:t>upraviteljice.</w:t>
      </w:r>
    </w:p>
    <w:p w:rsidRPr="00D511C4" w:rsidR="00D511C4" w:rsidP="00EF10FC" w:rsidRDefault="00D511C4">
      <w:pPr>
        <w:pStyle w:val="Odlomakpopisa"/>
        <w:widowControl w:val="false"/>
        <w:numPr>
          <w:ilvl w:val="0"/>
          <w:numId w:val="36"/>
        </w:numPr>
        <w:tabs>
          <w:tab w:val="left" w:pos="859"/>
        </w:tabs>
        <w:autoSpaceDE w:val="false"/>
        <w:autoSpaceDN w:val="false"/>
        <w:spacing w:before="43" w:after="0" w:line="240" w:lineRule="auto"/>
        <w:ind w:left="859" w:hanging="358"/>
        <w:contextualSpacing w:val="false"/>
        <w:rPr>
          <w:rFonts w:ascii="Arial" w:hAnsi="Arial" w:cs="Arial"/>
          <w:sz w:val="24"/>
          <w:szCs w:val="24"/>
        </w:rPr>
      </w:pPr>
      <w:r w:rsidRPr="00D511C4">
        <w:rPr>
          <w:rFonts w:ascii="Arial" w:hAnsi="Arial" w:cs="Arial"/>
          <w:w w:val="90"/>
          <w:sz w:val="24"/>
          <w:szCs w:val="24"/>
        </w:rPr>
        <w:t>Stečajni</w:t>
      </w:r>
      <w:r w:rsidRPr="00D511C4">
        <w:rPr>
          <w:rFonts w:ascii="Arial" w:hAnsi="Arial" w:cs="Arial"/>
          <w:spacing w:val="-7"/>
          <w:w w:val="90"/>
          <w:sz w:val="24"/>
          <w:szCs w:val="24"/>
        </w:rPr>
        <w:t xml:space="preserve"> </w:t>
      </w:r>
      <w:r w:rsidRPr="00D511C4">
        <w:rPr>
          <w:rFonts w:ascii="Arial" w:hAnsi="Arial" w:cs="Arial"/>
          <w:w w:val="90"/>
          <w:sz w:val="24"/>
          <w:szCs w:val="24"/>
        </w:rPr>
        <w:t>dužnik</w:t>
      </w:r>
      <w:r w:rsidRPr="00D511C4">
        <w:rPr>
          <w:rFonts w:ascii="Arial" w:hAnsi="Arial" w:cs="Arial"/>
          <w:spacing w:val="-5"/>
          <w:w w:val="90"/>
          <w:sz w:val="24"/>
          <w:szCs w:val="24"/>
        </w:rPr>
        <w:t xml:space="preserve"> </w:t>
      </w:r>
      <w:r w:rsidRPr="00D511C4">
        <w:rPr>
          <w:rFonts w:ascii="Arial" w:hAnsi="Arial" w:cs="Arial"/>
          <w:w w:val="90"/>
          <w:sz w:val="24"/>
          <w:szCs w:val="24"/>
        </w:rPr>
        <w:t>neće</w:t>
      </w:r>
      <w:r w:rsidRPr="00D511C4">
        <w:rPr>
          <w:rFonts w:ascii="Arial" w:hAnsi="Arial" w:cs="Arial"/>
          <w:spacing w:val="-5"/>
          <w:w w:val="90"/>
          <w:sz w:val="24"/>
          <w:szCs w:val="24"/>
        </w:rPr>
        <w:t xml:space="preserve"> </w:t>
      </w:r>
      <w:r w:rsidRPr="00D511C4">
        <w:rPr>
          <w:rFonts w:ascii="Arial" w:hAnsi="Arial" w:cs="Arial"/>
          <w:w w:val="90"/>
          <w:sz w:val="24"/>
          <w:szCs w:val="24"/>
        </w:rPr>
        <w:t>nastaviti</w:t>
      </w:r>
      <w:r w:rsidRPr="00D511C4">
        <w:rPr>
          <w:rFonts w:ascii="Arial" w:hAnsi="Arial" w:cs="Arial"/>
          <w:spacing w:val="-5"/>
          <w:w w:val="90"/>
          <w:sz w:val="24"/>
          <w:szCs w:val="24"/>
        </w:rPr>
        <w:t xml:space="preserve"> </w:t>
      </w:r>
      <w:r w:rsidRPr="00D511C4">
        <w:rPr>
          <w:rFonts w:ascii="Arial" w:hAnsi="Arial" w:cs="Arial"/>
          <w:spacing w:val="-2"/>
          <w:w w:val="90"/>
          <w:sz w:val="24"/>
          <w:szCs w:val="24"/>
        </w:rPr>
        <w:t>poslovanje.</w:t>
      </w:r>
    </w:p>
    <w:p w:rsidRPr="00D511C4" w:rsidR="00981595" w:rsidP="00D511C4" w:rsidRDefault="00981595">
      <w:pPr>
        <w:pStyle w:val="Default"/>
        <w:jc w:val="both"/>
        <w:rPr>
          <w:rFonts w:ascii="Arial" w:hAnsi="Arial" w:cs="Arial"/>
          <w:color w:val="auto"/>
        </w:rPr>
      </w:pPr>
    </w:p>
    <w:p w:rsidRPr="00CB6BF2" w:rsidR="00867D87" w:rsidP="00DC2A37" w:rsidRDefault="00867D87">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CB6BF2" w:rsidR="00867D87" w:rsidP="00867D87" w:rsidRDefault="00867D87">
      <w:pPr>
        <w:jc w:val="both"/>
        <w:rPr>
          <w:rFonts w:ascii="Arial" w:hAnsi="Arial" w:cs="Arial"/>
          <w:sz w:val="24"/>
          <w:szCs w:val="24"/>
        </w:rPr>
      </w:pP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343A8B" w:rsidP="006A30C3" w:rsidRDefault="00343A8B">
      <w:pPr>
        <w:jc w:val="both"/>
        <w:rPr>
          <w:rFonts w:ascii="Arial" w:hAnsi="Arial" w:cs="Arial"/>
          <w:bCs/>
          <w:sz w:val="24"/>
          <w:szCs w:val="24"/>
        </w:rPr>
      </w:pPr>
    </w:p>
    <w:p w:rsidRPr="00CB6BF2" w:rsidR="00867D87" w:rsidP="00981595" w:rsidRDefault="00492990">
      <w:pPr>
        <w:ind w:firstLine="720"/>
        <w:jc w:val="both"/>
        <w:rPr>
          <w:rFonts w:ascii="Arial" w:hAnsi="Arial" w:cs="Arial"/>
          <w:bCs/>
          <w:sz w:val="24"/>
          <w:szCs w:val="24"/>
        </w:rPr>
      </w:pPr>
      <w:r>
        <w:rPr>
          <w:rFonts w:ascii="Arial" w:hAnsi="Arial" w:cs="Arial"/>
          <w:bCs/>
          <w:sz w:val="24"/>
          <w:szCs w:val="24"/>
        </w:rPr>
        <w:t>Prisutni stečajni vjerovnik</w:t>
      </w:r>
      <w:r w:rsidRPr="00CB6BF2" w:rsidR="00A116A4">
        <w:rPr>
          <w:rFonts w:ascii="Arial" w:hAnsi="Arial" w:cs="Arial"/>
          <w:bCs/>
          <w:sz w:val="24"/>
          <w:szCs w:val="24"/>
        </w:rPr>
        <w:t xml:space="preserve"> </w:t>
      </w:r>
      <w:r>
        <w:rPr>
          <w:rFonts w:ascii="Arial" w:hAnsi="Arial" w:cs="Arial"/>
          <w:bCs/>
          <w:sz w:val="24"/>
          <w:szCs w:val="24"/>
        </w:rPr>
        <w:t>donosi</w:t>
      </w:r>
      <w:r w:rsidRPr="00CB6BF2" w:rsidR="00A751A1">
        <w:rPr>
          <w:rFonts w:ascii="Arial" w:hAnsi="Arial" w:cs="Arial"/>
          <w:bCs/>
          <w:sz w:val="24"/>
          <w:szCs w:val="24"/>
        </w:rPr>
        <w:t xml:space="preserve"> slijedeće: </w:t>
      </w:r>
    </w:p>
    <w:p w:rsidRPr="00CB6BF2" w:rsidR="00867D87" w:rsidP="00867D87" w:rsidRDefault="00867D87">
      <w:pPr>
        <w:jc w:val="both"/>
        <w:rPr>
          <w:rFonts w:ascii="Arial" w:hAnsi="Arial" w:cs="Arial"/>
          <w:bCs/>
          <w:sz w:val="24"/>
          <w:szCs w:val="24"/>
        </w:rPr>
      </w:pPr>
    </w:p>
    <w:p w:rsidRPr="00CB6BF2" w:rsidR="00380CBB" w:rsidP="00A008E0" w:rsidRDefault="00867D87">
      <w:pPr>
        <w:jc w:val="center"/>
        <w:rPr>
          <w:rFonts w:ascii="Arial" w:hAnsi="Arial" w:cs="Arial"/>
          <w:bCs/>
          <w:sz w:val="24"/>
          <w:szCs w:val="24"/>
        </w:rPr>
      </w:pPr>
      <w:r w:rsidRPr="00CB6BF2">
        <w:rPr>
          <w:rFonts w:ascii="Arial" w:hAnsi="Arial" w:cs="Arial"/>
          <w:bCs/>
          <w:sz w:val="24"/>
          <w:szCs w:val="24"/>
        </w:rPr>
        <w:t>O D L U K E</w:t>
      </w:r>
    </w:p>
    <w:p w:rsidRPr="00D511C4" w:rsidR="00EF10FC" w:rsidP="00EF10FC" w:rsidRDefault="00EF10FC">
      <w:pPr>
        <w:pStyle w:val="Odlomakpopisa"/>
        <w:widowControl w:val="false"/>
        <w:numPr>
          <w:ilvl w:val="0"/>
          <w:numId w:val="37"/>
        </w:numPr>
        <w:tabs>
          <w:tab w:val="left" w:pos="859"/>
        </w:tabs>
        <w:autoSpaceDE w:val="false"/>
        <w:autoSpaceDN w:val="false"/>
        <w:spacing w:before="240" w:after="0" w:line="240" w:lineRule="auto"/>
        <w:contextualSpacing w:val="false"/>
        <w:rPr>
          <w:rFonts w:ascii="Arial" w:hAnsi="Arial" w:cs="Arial"/>
          <w:sz w:val="24"/>
          <w:szCs w:val="24"/>
        </w:rPr>
      </w:pPr>
      <w:r w:rsidRPr="00D511C4">
        <w:rPr>
          <w:rFonts w:ascii="Arial" w:hAnsi="Arial" w:cs="Arial"/>
          <w:w w:val="90"/>
          <w:sz w:val="24"/>
          <w:szCs w:val="24"/>
        </w:rPr>
        <w:t>Prihvaća</w:t>
      </w:r>
      <w:r w:rsidRPr="00D511C4">
        <w:rPr>
          <w:rFonts w:ascii="Arial" w:hAnsi="Arial" w:cs="Arial"/>
          <w:spacing w:val="-8"/>
          <w:w w:val="90"/>
          <w:sz w:val="24"/>
          <w:szCs w:val="24"/>
        </w:rPr>
        <w:t xml:space="preserve"> </w:t>
      </w:r>
      <w:r w:rsidRPr="00D511C4">
        <w:rPr>
          <w:rFonts w:ascii="Arial" w:hAnsi="Arial" w:cs="Arial"/>
          <w:w w:val="90"/>
          <w:sz w:val="24"/>
          <w:szCs w:val="24"/>
        </w:rPr>
        <w:t>se</w:t>
      </w:r>
      <w:r w:rsidRPr="00D511C4">
        <w:rPr>
          <w:rFonts w:ascii="Arial" w:hAnsi="Arial" w:cs="Arial"/>
          <w:spacing w:val="-10"/>
          <w:w w:val="90"/>
          <w:sz w:val="24"/>
          <w:szCs w:val="24"/>
        </w:rPr>
        <w:t xml:space="preserve"> </w:t>
      </w:r>
      <w:r w:rsidRPr="00D511C4">
        <w:rPr>
          <w:rFonts w:ascii="Arial" w:hAnsi="Arial" w:cs="Arial"/>
          <w:w w:val="90"/>
          <w:sz w:val="24"/>
          <w:szCs w:val="24"/>
        </w:rPr>
        <w:t>izvješće</w:t>
      </w:r>
      <w:r w:rsidRPr="00D511C4">
        <w:rPr>
          <w:rFonts w:ascii="Arial" w:hAnsi="Arial" w:cs="Arial"/>
          <w:spacing w:val="-8"/>
          <w:w w:val="90"/>
          <w:sz w:val="24"/>
          <w:szCs w:val="24"/>
        </w:rPr>
        <w:t xml:space="preserve"> </w:t>
      </w:r>
      <w:r w:rsidRPr="00D511C4">
        <w:rPr>
          <w:rFonts w:ascii="Arial" w:hAnsi="Arial" w:cs="Arial"/>
          <w:w w:val="90"/>
          <w:sz w:val="24"/>
          <w:szCs w:val="24"/>
        </w:rPr>
        <w:t>stečajne</w:t>
      </w:r>
      <w:r w:rsidRPr="00D511C4">
        <w:rPr>
          <w:rFonts w:ascii="Arial" w:hAnsi="Arial" w:cs="Arial"/>
          <w:spacing w:val="-9"/>
          <w:w w:val="90"/>
          <w:sz w:val="24"/>
          <w:szCs w:val="24"/>
        </w:rPr>
        <w:t xml:space="preserve"> </w:t>
      </w:r>
      <w:r w:rsidRPr="00D511C4">
        <w:rPr>
          <w:rFonts w:ascii="Arial" w:hAnsi="Arial" w:cs="Arial"/>
          <w:spacing w:val="-2"/>
          <w:w w:val="90"/>
          <w:sz w:val="24"/>
          <w:szCs w:val="24"/>
        </w:rPr>
        <w:t>upraviteljice.</w:t>
      </w:r>
    </w:p>
    <w:p w:rsidRPr="00D511C4" w:rsidR="00EF10FC" w:rsidP="00EF10FC" w:rsidRDefault="00EF10FC">
      <w:pPr>
        <w:pStyle w:val="Odlomakpopisa"/>
        <w:widowControl w:val="false"/>
        <w:numPr>
          <w:ilvl w:val="0"/>
          <w:numId w:val="37"/>
        </w:numPr>
        <w:tabs>
          <w:tab w:val="left" w:pos="859"/>
        </w:tabs>
        <w:autoSpaceDE w:val="false"/>
        <w:autoSpaceDN w:val="false"/>
        <w:spacing w:before="41" w:after="0" w:line="240" w:lineRule="auto"/>
        <w:ind w:left="859" w:hanging="358"/>
        <w:contextualSpacing w:val="false"/>
        <w:rPr>
          <w:rFonts w:ascii="Arial" w:hAnsi="Arial" w:cs="Arial"/>
          <w:sz w:val="24"/>
          <w:szCs w:val="24"/>
        </w:rPr>
      </w:pPr>
      <w:r w:rsidRPr="00D511C4">
        <w:rPr>
          <w:rFonts w:ascii="Arial" w:hAnsi="Arial" w:cs="Arial"/>
          <w:spacing w:val="-8"/>
          <w:sz w:val="24"/>
          <w:szCs w:val="24"/>
        </w:rPr>
        <w:t>Odobrava</w:t>
      </w:r>
      <w:r w:rsidRPr="00D511C4">
        <w:rPr>
          <w:rFonts w:ascii="Arial" w:hAnsi="Arial" w:cs="Arial"/>
          <w:spacing w:val="2"/>
          <w:sz w:val="24"/>
          <w:szCs w:val="24"/>
        </w:rPr>
        <w:t xml:space="preserve"> </w:t>
      </w:r>
      <w:r w:rsidRPr="00D511C4">
        <w:rPr>
          <w:rFonts w:ascii="Arial" w:hAnsi="Arial" w:cs="Arial"/>
          <w:spacing w:val="-8"/>
          <w:sz w:val="24"/>
          <w:szCs w:val="24"/>
        </w:rPr>
        <w:t>se</w:t>
      </w:r>
      <w:r w:rsidRPr="00D511C4">
        <w:rPr>
          <w:rFonts w:ascii="Arial" w:hAnsi="Arial" w:cs="Arial"/>
          <w:spacing w:val="2"/>
          <w:sz w:val="24"/>
          <w:szCs w:val="24"/>
        </w:rPr>
        <w:t xml:space="preserve"> </w:t>
      </w:r>
      <w:r w:rsidRPr="00D511C4">
        <w:rPr>
          <w:rFonts w:ascii="Arial" w:hAnsi="Arial" w:cs="Arial"/>
          <w:spacing w:val="-8"/>
          <w:sz w:val="24"/>
          <w:szCs w:val="24"/>
        </w:rPr>
        <w:t>predračun</w:t>
      </w:r>
      <w:r w:rsidRPr="00D511C4">
        <w:rPr>
          <w:rFonts w:ascii="Arial" w:hAnsi="Arial" w:cs="Arial"/>
          <w:spacing w:val="2"/>
          <w:sz w:val="24"/>
          <w:szCs w:val="24"/>
        </w:rPr>
        <w:t xml:space="preserve"> </w:t>
      </w:r>
      <w:r w:rsidRPr="00D511C4">
        <w:rPr>
          <w:rFonts w:ascii="Arial" w:hAnsi="Arial" w:cs="Arial"/>
          <w:spacing w:val="-8"/>
          <w:sz w:val="24"/>
          <w:szCs w:val="24"/>
        </w:rPr>
        <w:t>troškova</w:t>
      </w:r>
      <w:r w:rsidRPr="00D511C4">
        <w:rPr>
          <w:rFonts w:ascii="Arial" w:hAnsi="Arial" w:cs="Arial"/>
          <w:spacing w:val="3"/>
          <w:sz w:val="24"/>
          <w:szCs w:val="24"/>
        </w:rPr>
        <w:t xml:space="preserve"> </w:t>
      </w:r>
      <w:r w:rsidRPr="00D511C4">
        <w:rPr>
          <w:rFonts w:ascii="Arial" w:hAnsi="Arial" w:cs="Arial"/>
          <w:spacing w:val="-8"/>
          <w:sz w:val="24"/>
          <w:szCs w:val="24"/>
        </w:rPr>
        <w:t>stečajne</w:t>
      </w:r>
      <w:r w:rsidRPr="00D511C4">
        <w:rPr>
          <w:rFonts w:ascii="Arial" w:hAnsi="Arial" w:cs="Arial"/>
          <w:spacing w:val="1"/>
          <w:sz w:val="24"/>
          <w:szCs w:val="24"/>
        </w:rPr>
        <w:t xml:space="preserve"> </w:t>
      </w:r>
      <w:r w:rsidRPr="00D511C4">
        <w:rPr>
          <w:rFonts w:ascii="Arial" w:hAnsi="Arial" w:cs="Arial"/>
          <w:spacing w:val="-8"/>
          <w:sz w:val="24"/>
          <w:szCs w:val="24"/>
        </w:rPr>
        <w:t>upraviteljice.</w:t>
      </w:r>
    </w:p>
    <w:p w:rsidRPr="00C20C1C" w:rsidR="00EF10FC" w:rsidP="00EF10FC" w:rsidRDefault="00EF10FC">
      <w:pPr>
        <w:pStyle w:val="Odlomakpopisa"/>
        <w:widowControl w:val="false"/>
        <w:numPr>
          <w:ilvl w:val="0"/>
          <w:numId w:val="37"/>
        </w:numPr>
        <w:tabs>
          <w:tab w:val="left" w:pos="859"/>
        </w:tabs>
        <w:autoSpaceDE w:val="false"/>
        <w:autoSpaceDN w:val="false"/>
        <w:spacing w:before="43" w:after="0" w:line="240" w:lineRule="auto"/>
        <w:ind w:left="859" w:hanging="358"/>
        <w:contextualSpacing w:val="false"/>
        <w:rPr>
          <w:rFonts w:ascii="Arial" w:hAnsi="Arial" w:cs="Arial"/>
          <w:sz w:val="24"/>
          <w:szCs w:val="24"/>
        </w:rPr>
      </w:pPr>
      <w:r w:rsidRPr="00D511C4">
        <w:rPr>
          <w:rFonts w:ascii="Arial" w:hAnsi="Arial" w:cs="Arial"/>
          <w:w w:val="90"/>
          <w:sz w:val="24"/>
          <w:szCs w:val="24"/>
        </w:rPr>
        <w:t>Stečajni</w:t>
      </w:r>
      <w:r w:rsidRPr="00D511C4">
        <w:rPr>
          <w:rFonts w:ascii="Arial" w:hAnsi="Arial" w:cs="Arial"/>
          <w:spacing w:val="-7"/>
          <w:w w:val="90"/>
          <w:sz w:val="24"/>
          <w:szCs w:val="24"/>
        </w:rPr>
        <w:t xml:space="preserve"> </w:t>
      </w:r>
      <w:r w:rsidRPr="00D511C4">
        <w:rPr>
          <w:rFonts w:ascii="Arial" w:hAnsi="Arial" w:cs="Arial"/>
          <w:w w:val="90"/>
          <w:sz w:val="24"/>
          <w:szCs w:val="24"/>
        </w:rPr>
        <w:t>dužnik</w:t>
      </w:r>
      <w:r w:rsidRPr="00D511C4">
        <w:rPr>
          <w:rFonts w:ascii="Arial" w:hAnsi="Arial" w:cs="Arial"/>
          <w:spacing w:val="-5"/>
          <w:w w:val="90"/>
          <w:sz w:val="24"/>
          <w:szCs w:val="24"/>
        </w:rPr>
        <w:t xml:space="preserve"> </w:t>
      </w:r>
      <w:r w:rsidRPr="00D511C4">
        <w:rPr>
          <w:rFonts w:ascii="Arial" w:hAnsi="Arial" w:cs="Arial"/>
          <w:w w:val="90"/>
          <w:sz w:val="24"/>
          <w:szCs w:val="24"/>
        </w:rPr>
        <w:t>neće</w:t>
      </w:r>
      <w:r w:rsidRPr="00D511C4">
        <w:rPr>
          <w:rFonts w:ascii="Arial" w:hAnsi="Arial" w:cs="Arial"/>
          <w:spacing w:val="-5"/>
          <w:w w:val="90"/>
          <w:sz w:val="24"/>
          <w:szCs w:val="24"/>
        </w:rPr>
        <w:t xml:space="preserve"> </w:t>
      </w:r>
      <w:r w:rsidRPr="00D511C4">
        <w:rPr>
          <w:rFonts w:ascii="Arial" w:hAnsi="Arial" w:cs="Arial"/>
          <w:w w:val="90"/>
          <w:sz w:val="24"/>
          <w:szCs w:val="24"/>
        </w:rPr>
        <w:t>nastaviti</w:t>
      </w:r>
      <w:r w:rsidRPr="00D511C4">
        <w:rPr>
          <w:rFonts w:ascii="Arial" w:hAnsi="Arial" w:cs="Arial"/>
          <w:spacing w:val="-5"/>
          <w:w w:val="90"/>
          <w:sz w:val="24"/>
          <w:szCs w:val="24"/>
        </w:rPr>
        <w:t xml:space="preserve"> </w:t>
      </w:r>
      <w:r w:rsidRPr="00D511C4">
        <w:rPr>
          <w:rFonts w:ascii="Arial" w:hAnsi="Arial" w:cs="Arial"/>
          <w:spacing w:val="-2"/>
          <w:w w:val="90"/>
          <w:sz w:val="24"/>
          <w:szCs w:val="24"/>
        </w:rPr>
        <w:t>poslovanje.</w:t>
      </w: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rPr>
          <w:rFonts w:ascii="Arial" w:hAnsi="Arial" w:cs="Arial"/>
          <w:sz w:val="24"/>
          <w:szCs w:val="24"/>
        </w:rPr>
      </w:pPr>
    </w:p>
    <w:p w:rsidR="00C20C1C" w:rsidP="00C20C1C" w:rsidRDefault="00C20C1C">
      <w:pPr>
        <w:widowControl w:val="false"/>
        <w:tabs>
          <w:tab w:val="left" w:pos="859"/>
        </w:tabs>
        <w:spacing w:before="43"/>
        <w:ind w:left="859"/>
        <w:rPr>
          <w:rFonts w:ascii="Arial" w:hAnsi="Arial" w:cs="Arial"/>
          <w:sz w:val="24"/>
          <w:szCs w:val="24"/>
        </w:rPr>
      </w:pPr>
      <w:r>
        <w:rPr>
          <w:rFonts w:ascii="Arial" w:hAnsi="Arial" w:cs="Arial"/>
          <w:sz w:val="24"/>
          <w:szCs w:val="24"/>
        </w:rPr>
        <w:t xml:space="preserve">Sud donosi </w:t>
      </w:r>
    </w:p>
    <w:p w:rsidR="00C20C1C" w:rsidP="00C20C1C" w:rsidRDefault="00C20C1C">
      <w:pPr>
        <w:widowControl w:val="false"/>
        <w:tabs>
          <w:tab w:val="left" w:pos="859"/>
        </w:tabs>
        <w:spacing w:before="43"/>
        <w:ind w:left="859"/>
        <w:rPr>
          <w:rFonts w:ascii="Arial" w:hAnsi="Arial" w:cs="Arial"/>
          <w:sz w:val="24"/>
          <w:szCs w:val="24"/>
        </w:rPr>
      </w:pPr>
    </w:p>
    <w:p w:rsidR="00C20C1C" w:rsidP="00C20C1C" w:rsidRDefault="00C20C1C">
      <w:pPr>
        <w:widowControl w:val="false"/>
        <w:tabs>
          <w:tab w:val="left" w:pos="859"/>
        </w:tabs>
        <w:spacing w:before="43"/>
        <w:ind w:left="859"/>
        <w:rPr>
          <w:rFonts w:ascii="Arial" w:hAnsi="Arial" w:cs="Arial"/>
          <w:sz w:val="24"/>
          <w:szCs w:val="24"/>
        </w:rPr>
      </w:pPr>
    </w:p>
    <w:p w:rsidR="00C20C1C" w:rsidP="00C20C1C" w:rsidRDefault="00C20C1C">
      <w:pPr>
        <w:widowControl w:val="false"/>
        <w:tabs>
          <w:tab w:val="left" w:pos="859"/>
        </w:tabs>
        <w:spacing w:before="43"/>
        <w:ind w:left="859"/>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Pr="00C20C1C" w:rsidR="00C20C1C" w:rsidP="00C20C1C" w:rsidRDefault="00C20C1C">
      <w:pPr>
        <w:widowControl w:val="false"/>
        <w:tabs>
          <w:tab w:val="left" w:pos="859"/>
        </w:tabs>
        <w:spacing w:before="43"/>
        <w:ind w:left="859"/>
        <w:rPr>
          <w:rFonts w:ascii="Arial" w:hAnsi="Arial" w:cs="Arial"/>
          <w:sz w:val="24"/>
          <w:szCs w:val="24"/>
        </w:rPr>
      </w:pPr>
    </w:p>
    <w:p w:rsidRPr="002C7597" w:rsidR="00C20C1C" w:rsidP="002C7597" w:rsidRDefault="002C7597">
      <w:pPr>
        <w:widowControl w:val="false"/>
        <w:tabs>
          <w:tab w:val="left" w:pos="859"/>
        </w:tabs>
        <w:spacing w:before="43"/>
        <w:rPr>
          <w:rFonts w:ascii="Arial" w:hAnsi="Arial" w:cs="Arial"/>
          <w:sz w:val="24"/>
          <w:szCs w:val="24"/>
        </w:rPr>
      </w:pPr>
      <w:r>
        <w:rPr>
          <w:rFonts w:ascii="Arial" w:hAnsi="Arial" w:cs="Arial"/>
          <w:spacing w:val="-2"/>
          <w:w w:val="90"/>
          <w:sz w:val="24"/>
          <w:szCs w:val="24"/>
        </w:rPr>
        <w:tab/>
      </w:r>
      <w:r w:rsidRPr="002C7597" w:rsidR="00C20C1C">
        <w:rPr>
          <w:rFonts w:ascii="Arial" w:hAnsi="Arial" w:cs="Arial"/>
          <w:spacing w:val="-2"/>
          <w:w w:val="90"/>
          <w:sz w:val="24"/>
          <w:szCs w:val="24"/>
        </w:rPr>
        <w:t xml:space="preserve">Sud će putem MUP-a zatražiti potražnicu za vozilo koje nije u posjedu stečajnog upravitelja. </w:t>
      </w:r>
    </w:p>
    <w:p w:rsidRPr="00CB6BF2" w:rsidR="009F30B0" w:rsidP="001758BB" w:rsidRDefault="009F30B0">
      <w:pPr>
        <w:widowControl w:val="false"/>
        <w:tabs>
          <w:tab w:val="left" w:pos="772"/>
        </w:tabs>
        <w:jc w:val="both"/>
        <w:rPr>
          <w:rFonts w:ascii="Arial" w:hAnsi="Arial" w:cs="Arial"/>
          <w:sz w:val="24"/>
          <w:szCs w:val="24"/>
        </w:rPr>
      </w:pP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2C7597">
        <w:rPr>
          <w:rFonts w:ascii="Arial" w:hAnsi="Arial" w:cs="Arial"/>
          <w:bCs/>
          <w:sz w:val="24"/>
          <w:szCs w:val="24"/>
        </w:rPr>
        <w:t xml:space="preserve">11,10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10"/>
      <w:headerReference w:type="default" r:id="rId11"/>
      <w:headerReference w:type="first" r:id="rId12"/>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47BF" w:rsidRDefault="009247BF">
      <w:r>
        <w:separator/>
      </w:r>
    </w:p>
  </w:endnote>
  <w:endnote w:type="continuationSeparator" w:id="0">
    <w:p w:rsidR="009247BF" w:rsidRDefault="009247B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47BF" w:rsidRDefault="00EE7E3F">
    <w:pPr>
      <w:pStyle w:val="Tijeloteksta"/>
      <w:spacing w:line="14" w:lineRule="auto"/>
      <w:rPr>
        <w:b/>
        <w:sz w:val="20"/>
      </w:rPr>
    </w:pPr>
    <w:r>
      <w:rPr>
        <w:b/>
        <w:noProof/>
        <w:sz w:val="20"/>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" type="#_x0000_t202" style="position:absolute;left:0;text-align:left;margin-left:761.4pt;margin-top:532.2pt;width:13.7pt;height:15.45pt;z-index:-251658752;visibility:visible;mso-wrap-style:square;mso-wrap-distance-left:0;mso-wrap-distance-top:0;mso-wrap-distance-right:0;mso-wrap-distance-bottom:0;mso-position-horizontal:absolute;mso-position-horizontal-relative:page;mso-position-vertical:absolute;mso-position-vertical-relative:page;v-text-anchor:top" id="Textbox 1" o:spid="_x0000_s94209" stroked="f" filled="f">
          <v:path arrowok="t"/>
          <v:textbox inset="0,0,0,0">
            <w:txbxContent>
              <w:p w:rsidR="009247BF" w:rsidRDefault="009247BF">
                <w:pPr>
                  <w:spacing w:before="12"/>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EE7E3F">
                  <w:rPr>
                    <w:noProof/>
                    <w:spacing w:val="-10"/>
                    <w:sz w:val="24"/>
                  </w:rPr>
                  <w:t>11</w:t>
                </w:r>
                <w:r>
                  <w:rPr>
                    <w:spacing w:val="-10"/>
                    <w:sz w:val="24"/>
                  </w:rPr>
                  <w:fldChar w:fldCharType="end"/>
                </w:r>
              </w:p>
            </w:txbxContent>
          </v:textbox>
          <w10:wrap anchorx="page" anchory="page"/>
        </v:shape>
      </w:pict>
    </w: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47BF" w:rsidRDefault="009247BF">
      <w:r>
        <w:separator/>
      </w:r>
    </w:p>
  </w:footnote>
  <w:footnote w:type="continuationSeparator" w:id="0">
    <w:p w:rsidR="009247BF" w:rsidRDefault="009247B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47BF" w:rsidP="00D81A44" w:rsidRDefault="009247B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247BF" w:rsidRDefault="009247B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9247BF" w:rsidP="00D81A44" w:rsidRDefault="009247B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E7E3F">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009247BF" w:rsidP="003D5E96" w:rsidRDefault="009247BF">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9247BF" w:rsidP="007452B9" w:rsidRDefault="009247BF">
    <w:pPr>
      <w:pStyle w:val="Zaglavlje"/>
      <w:ind w:left="4083"/>
      <w:jc w:val="center"/>
      <w:rPr>
        <w:rFonts w:ascii="Arial" w:hAnsi="Arial" w:cs="Arial"/>
        <w:bCs/>
        <w:sz w:val="24"/>
        <w:szCs w:val="24"/>
      </w:rPr>
    </w:pPr>
    <w:r>
      <w:rPr>
        <w:rFonts w:ascii="Arial" w:hAnsi="Arial" w:cs="Arial"/>
        <w:bCs/>
        <w:sz w:val="24"/>
        <w:szCs w:val="24"/>
      </w:rPr>
      <w:t xml:space="preserve">                                                                                                                                                           St-1827/2024</w:t>
    </w:r>
  </w:p>
  <w:p w:rsidRPr="00A207D6" w:rsidR="009247BF" w:rsidP="003D5E96" w:rsidRDefault="009247BF">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9247BF" w:rsidP="00252A34" w:rsidRDefault="009247BF">
    <w:pPr>
      <w:pStyle w:val="Zaglavlje"/>
      <w:ind w:firstLine="4083"/>
      <w:rPr>
        <w:rFonts w:ascii="Arial" w:hAnsi="Arial" w:cs="Arial"/>
        <w:sz w:val="24"/>
        <w:szCs w:val="24"/>
      </w:rPr>
    </w:pPr>
  </w:p>
  <w:p w:rsidR="009247BF" w:rsidRDefault="009247B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CDB1F1"/>
    <w:multiLevelType w:val="hybridMultilevel"/>
    <w:tmpl w:val="4BD578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5D9C30"/>
    <w:multiLevelType w:val="hybridMultilevel"/>
    <w:tmpl w:val="74E84CA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9113D99"/>
    <w:multiLevelType w:val="hybridMultilevel"/>
    <w:tmpl w:val="B2A185C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89C180"/>
    <w:multiLevelType w:val="hybridMultilevel"/>
    <w:tmpl w:val="D11762E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4">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5">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7">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8">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9">
    <w:nsid w:val="1D77282D"/>
    <w:multiLevelType w:val="hybridMultilevel"/>
    <w:tmpl w:val="D0027D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1DCFA37E"/>
    <w:multiLevelType w:val="hybridMultilevel"/>
    <w:tmpl w:val="34A637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FF41263"/>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3">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2BBB5481"/>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5">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26">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7">
    <w:nsid w:val="327F80C9"/>
    <w:multiLevelType w:val="hybridMultilevel"/>
    <w:tmpl w:val="7E379B6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29">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30">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2">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4">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5">
    <w:nsid w:val="4A0B5152"/>
    <w:multiLevelType w:val="hybridMultilevel"/>
    <w:tmpl w:val="0DCE0468"/>
    <w:lvl w:ilvl="0" w:tplc="508A3EF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E21AC032">
      <w:numFmt w:val="bullet"/>
      <w:lvlText w:val="•"/>
      <w:lvlJc w:val="left"/>
      <w:pPr>
        <w:ind w:left="1709" w:hanging="360"/>
      </w:pPr>
      <w:rPr>
        <w:rFonts w:hint="default"/>
        <w:lang w:val="hr-HR" w:eastAsia="en-US" w:bidi="ar-SA"/>
      </w:rPr>
    </w:lvl>
    <w:lvl w:ilvl="2" w:tplc="D0B2D61A">
      <w:numFmt w:val="bullet"/>
      <w:lvlText w:val="•"/>
      <w:lvlJc w:val="left"/>
      <w:pPr>
        <w:ind w:left="2559" w:hanging="360"/>
      </w:pPr>
      <w:rPr>
        <w:rFonts w:hint="default"/>
        <w:lang w:val="hr-HR" w:eastAsia="en-US" w:bidi="ar-SA"/>
      </w:rPr>
    </w:lvl>
    <w:lvl w:ilvl="3" w:tplc="56684ED2">
      <w:numFmt w:val="bullet"/>
      <w:lvlText w:val="•"/>
      <w:lvlJc w:val="left"/>
      <w:pPr>
        <w:ind w:left="3408" w:hanging="360"/>
      </w:pPr>
      <w:rPr>
        <w:rFonts w:hint="default"/>
        <w:lang w:val="hr-HR" w:eastAsia="en-US" w:bidi="ar-SA"/>
      </w:rPr>
    </w:lvl>
    <w:lvl w:ilvl="4" w:tplc="27507C6E">
      <w:numFmt w:val="bullet"/>
      <w:lvlText w:val="•"/>
      <w:lvlJc w:val="left"/>
      <w:pPr>
        <w:ind w:left="4258" w:hanging="360"/>
      </w:pPr>
      <w:rPr>
        <w:rFonts w:hint="default"/>
        <w:lang w:val="hr-HR" w:eastAsia="en-US" w:bidi="ar-SA"/>
      </w:rPr>
    </w:lvl>
    <w:lvl w:ilvl="5" w:tplc="130E6B82">
      <w:numFmt w:val="bullet"/>
      <w:lvlText w:val="•"/>
      <w:lvlJc w:val="left"/>
      <w:pPr>
        <w:ind w:left="5108" w:hanging="360"/>
      </w:pPr>
      <w:rPr>
        <w:rFonts w:hint="default"/>
        <w:lang w:val="hr-HR" w:eastAsia="en-US" w:bidi="ar-SA"/>
      </w:rPr>
    </w:lvl>
    <w:lvl w:ilvl="6" w:tplc="B1B87184">
      <w:numFmt w:val="bullet"/>
      <w:lvlText w:val="•"/>
      <w:lvlJc w:val="left"/>
      <w:pPr>
        <w:ind w:left="5957" w:hanging="360"/>
      </w:pPr>
      <w:rPr>
        <w:rFonts w:hint="default"/>
        <w:lang w:val="hr-HR" w:eastAsia="en-US" w:bidi="ar-SA"/>
      </w:rPr>
    </w:lvl>
    <w:lvl w:ilvl="7" w:tplc="33406CB6">
      <w:numFmt w:val="bullet"/>
      <w:lvlText w:val="•"/>
      <w:lvlJc w:val="left"/>
      <w:pPr>
        <w:ind w:left="6807" w:hanging="360"/>
      </w:pPr>
      <w:rPr>
        <w:rFonts w:hint="default"/>
        <w:lang w:val="hr-HR" w:eastAsia="en-US" w:bidi="ar-SA"/>
      </w:rPr>
    </w:lvl>
    <w:lvl w:ilvl="8" w:tplc="DA462DE6">
      <w:numFmt w:val="bullet"/>
      <w:lvlText w:val="•"/>
      <w:lvlJc w:val="left"/>
      <w:pPr>
        <w:ind w:left="7657" w:hanging="360"/>
      </w:pPr>
      <w:rPr>
        <w:rFonts w:hint="default"/>
        <w:lang w:val="hr-HR" w:eastAsia="en-US" w:bidi="ar-SA"/>
      </w:rPr>
    </w:lvl>
  </w:abstractNum>
  <w:abstractNum w:abstractNumId="36">
    <w:nsid w:val="4F9ACDF6"/>
    <w:multiLevelType w:val="hybridMultilevel"/>
    <w:tmpl w:val="EDD6E1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38">
    <w:nsid w:val="58EA6016"/>
    <w:multiLevelType w:val="hybridMultilevel"/>
    <w:tmpl w:val="4872C7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0">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42">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43">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20"/>
  </w:num>
  <w:num w:numId="2">
    <w:abstractNumId w:val="32"/>
  </w:num>
  <w:num w:numId="3">
    <w:abstractNumId w:val="42"/>
  </w:num>
  <w:num w:numId="4">
    <w:abstractNumId w:val="16"/>
  </w:num>
  <w:num w:numId="5">
    <w:abstractNumId w:val="17"/>
  </w:num>
  <w:num w:numId="6">
    <w:abstractNumId w:val="37"/>
  </w:num>
  <w:num w:numId="7">
    <w:abstractNumId w:val="11"/>
  </w:num>
  <w:num w:numId="8">
    <w:abstractNumId w:val="31"/>
  </w:num>
  <w:num w:numId="9">
    <w:abstractNumId w:val="25"/>
  </w:num>
  <w:num w:numId="10">
    <w:abstractNumId w:val="13"/>
  </w:num>
  <w:num w:numId="11">
    <w:abstractNumId w:val="40"/>
  </w:num>
  <w:num w:numId="12">
    <w:abstractNumId w:val="12"/>
  </w:num>
  <w:num w:numId="13">
    <w:abstractNumId w:val="15"/>
  </w:num>
  <w:num w:numId="14">
    <w:abstractNumId w:val="39"/>
  </w:num>
  <w:num w:numId="15">
    <w:abstractNumId w:val="33"/>
  </w:num>
  <w:num w:numId="16">
    <w:abstractNumId w:val="34"/>
  </w:num>
  <w:num w:numId="17">
    <w:abstractNumId w:val="29"/>
  </w:num>
  <w:num w:numId="18">
    <w:abstractNumId w:val="26"/>
  </w:num>
  <w:num w:numId="19">
    <w:abstractNumId w:val="28"/>
  </w:num>
  <w:num w:numId="20">
    <w:abstractNumId w:val="41"/>
  </w:num>
  <w:num w:numId="21">
    <w:abstractNumId w:val="18"/>
  </w:num>
  <w:num w:numId="22">
    <w:abstractNumId w:val="14"/>
  </w:num>
  <w:num w:numId="23">
    <w:abstractNumId w:val="23"/>
  </w:num>
  <w:num w:numId="24">
    <w:abstractNumId w:val="43"/>
  </w:num>
  <w:num w:numId="25">
    <w:abstractNumId w:val="30"/>
  </w:num>
  <w:num w:numId="26">
    <w:abstractNumId w:val="0"/>
  </w:num>
  <w:num w:numId="27">
    <w:abstractNumId w:val="3"/>
  </w:num>
  <w:num w:numId="28">
    <w:abstractNumId w:val="36"/>
  </w:num>
  <w:num w:numId="29">
    <w:abstractNumId w:val="21"/>
  </w:num>
  <w:num w:numId="30">
    <w:abstractNumId w:val="1"/>
  </w:num>
  <w:num w:numId="31">
    <w:abstractNumId w:val="27"/>
  </w:num>
  <w:num w:numId="32">
    <w:abstractNumId w:val="2"/>
  </w:num>
  <w:num w:numId="33">
    <w:abstractNumId w:val="38"/>
  </w:num>
  <w:num w:numId="34">
    <w:abstractNumId w:val="19"/>
  </w:num>
  <w:num w:numId="35">
    <w:abstractNumId w:val="35"/>
  </w:num>
  <w:num w:numId="36">
    <w:abstractNumId w:val="22"/>
  </w:num>
  <w:num w:numId="37">
    <w:abstractNumId w:val="24"/>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94211" v:ext="edit"/>
    <o:shapelayout v:ext="edit">
      <o:idmap data="9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C7597"/>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2990"/>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2EB"/>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47BF"/>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4789B"/>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345"/>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0C1C"/>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64C"/>
    <w:rsid w:val="00E21C56"/>
    <w:rsid w:val="00E21CE5"/>
    <w:rsid w:val="00E21E10"/>
    <w:rsid w:val="00E23F9A"/>
    <w:rsid w:val="00E252B9"/>
    <w:rsid w:val="00E32948"/>
    <w:rsid w:val="00E3359D"/>
    <w:rsid w:val="00E335FA"/>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E7E3F"/>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4DB0"/>
    <w:rsid w:val="00F45D4C"/>
    <w:rsid w:val="00F4643A"/>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4211"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footer1.xml" Type="http://schemas.openxmlformats.org/officeDocument/2006/relationships/foot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11. veljače 2025.</izvorni_sadrzaj>
    <derivirana_varijabla naziv="DomainObject.StvarniPocetakDatum_1">11. veljače 2025.</derivirana_varijabla>
  </DomainObject.StvarniPocetakDatum>
  <DomainObject.StvarniZavrsetakDatum>
    <izvorni_sadrzaj>11. veljače 2025.</izvorni_sadrzaj>
    <derivirana_varijabla naziv="DomainObject.StvarniZavrsetakDatum_1">11. veljače 2025.</derivirana_varijabla>
  </DomainObject.StvarniZavrsetakDatum>
  <DomainObject.PlaniraniZavrsetakDatum>
    <izvorni_sadrzaj>11. veljače 2025.</izvorni_sadrzaj>
    <derivirana_varijabla naziv="DomainObject.PlaniraniZavrsetakDatum_1">11. veljače 2025.</derivirana_varijabla>
  </DomainObject.PlaniraniZavrsetakDatum>
  <DomainObject.PlaniraniPocetakDatum>
    <izvorni_sadrzaj>11. veljače 2025.</izvorni_sadrzaj>
    <derivirana_varijabla naziv="DomainObject.PlaniraniPocetakDatum_1">11. veljače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2025.</izvorni_sadrzaj>
    <derivirana_varijabla naziv="DomainObject.Zapisnik.DatumKreiranja_1">11. veljače 2025.</derivirana_varijabla>
  </DomainObject.Zapisnik.DatumKreiranja>
  <DomainObject.Zapisnik.ImovinskaKorist>
    <izvorni_sadrzaj/>
    <derivirana_varijabla naziv="DomainObject.Zapisnik.ImovinskaKorist_1"/>
  </DomainObject.Zapisnik.ImovinskaKorist>
  <DomainObject.Zapisnik.Oznaka>
    <izvorni_sadrzaj>St-1827/2024-28</izvorni_sadrzaj>
    <derivirana_varijabla naziv="DomainObject.Zapisnik.Oznaka_1">St-1827/2024-28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1827</izvorni_sadrzaj>
    <derivirana_varijabla naziv="DomainObject.Predmet.Broj_1">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srpnja 2024.</izvorni_sadrzaj>
    <derivirana_varijabla naziv="DomainObject.Predmet.DatumIzradeOptuznogAkta_1">5. srpnja 2024.</derivirana_varijabla>
  </DomainObject.Predmet.DatumIzradeOptuznogAkta>
  <DomainObject.Predmet.DatumIzradeOptuznogAktaFormated>
    <izvorni_sadrzaj>5.7.2024.</izvorni_sadrzaj>
    <derivirana_varijabla naziv="DomainObject.Predmet.DatumIzradeOptuznogAktaFormated_1">5.7.2024.</derivirana_varijabla>
  </DomainObject.Predmet.DatumIzradeOptuznogAktaFormated>
  <DomainObject.Predmet.DatumOsnivanja>
    <izvorni_sadrzaj>8. srpnja 2024.</izvorni_sadrzaj>
    <derivirana_varijabla naziv="DomainObject.Predmet.DatumOsnivanja_1">8.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srpnja 2024.</izvorni_sadrzaj>
    <derivirana_varijabla naziv="DomainObject.Predmet.DatumPrimitkaOptuznogAkta_1">5.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St-1827/2024</izvorni_sadrzaj>
    <derivirana_varijabla naziv="DomainObject.Predmet.OznakaBroj_1">St-1827/2024</derivirana_varijabla>
  </DomainObject.Predmet.OznakaBroj>
  <DomainObject.Predmet.OznakaBrojOptuznogAkta>
    <izvorni_sadrzaj>04-06-24-2979</izvorni_sadrzaj>
    <derivirana_varijabla naziv="DomainObject.Predmet.OznakaBrojOptuznogAkta_1">04-06-24-2979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DORIKON PROMET d.o.o.</izvorni_sadrzaj>
    <derivirana_varijabla naziv="DomainObject.Predmet.ProtustrankaFormated_1">  DORIKON PROMET d.o.o.</derivirana_varijabla>
  </DomainObject.Predmet.ProtustrankaFormated>
  <DomainObject.Predmet.ProtustrankaFormatedOIB>
    <izvorni_sadrzaj>  DORIKON PROMET d.o.o., OIB 70061196815</izvorni_sadrzaj>
    <derivirana_varijabla naziv="DomainObject.Predmet.ProtustrankaFormatedOIB_1">  DORIKON PROMET d.o.o., OIB 70061196815</derivirana_varijabla>
  </DomainObject.Predmet.ProtustrankaFormatedOIB>
  <DomainObject.Predmet.ProtustrankaFormatedWithAdress>
    <izvorni_sadrzaj> DORIKON PROMET d.o.o., Ulica Josipa Jelačića 55, 10430 Samobor</izvorni_sadrzaj>
    <derivirana_varijabla naziv="DomainObject.Predmet.ProtustrankaFormatedWithAdress_1"> DORIKON PROMET d.o.o., Ulica Josipa Jelačića 55, 10430 Samobor</derivirana_varijabla>
  </DomainObject.Predmet.ProtustrankaFormatedWithAdress>
  <DomainObject.Predmet.ProtustrankaFormatedWithAdressOIB>
    <izvorni_sadrzaj> DORIKON PROMET d.o.o., OIB 70061196815, Ulica Josipa Jelačića 55, 10430 Samobor</izvorni_sadrzaj>
    <derivirana_varijabla naziv="DomainObject.Predmet.ProtustrankaFormatedWithAdressOIB_1"> DORIKON PROMET d.o.o., OIB 70061196815, Ulica Josipa Jelačića 55, 10430 Samobor</derivirana_varijabla>
  </DomainObject.Predmet.ProtustrankaFormatedWithAdressOIB>
  <DomainObject.Predmet.ProtustrankaWithAdress>
    <izvorni_sadrzaj>DORIKON PROMET d.o.o. Ulica Josipa Jelačića 55, 10430 Samobor</izvorni_sadrzaj>
    <derivirana_varijabla naziv="DomainObject.Predmet.ProtustrankaWithAdress_1">DORIKON PROMET d.o.o. Ulica Josipa Jelačića 55, 10430 Samobor</derivirana_varijabla>
  </DomainObject.Predmet.ProtustrankaWithAdress>
  <DomainObject.Predmet.ProtustrankaWithAdressOIB>
    <izvorni_sadrzaj>DORIKON PROMET d.o.o., OIB 70061196815, Ulica Josipa Jelačića 55, 10430 Samobor</izvorni_sadrzaj>
    <derivirana_varijabla naziv="DomainObject.Predmet.ProtustrankaWithAdressOIB_1">DORIKON PROMET d.o.o., OIB 70061196815, Ulica Josipa Jelačića 55, 10430 Samobor</derivirana_varijabla>
  </DomainObject.Predmet.ProtustrankaWithAdressOIB>
  <DomainObject.Predmet.ProtustrankaNazivFormated>
    <izvorni_sadrzaj>DORIKON PROMET d.o.o.</izvorni_sadrzaj>
    <derivirana_varijabla naziv="DomainObject.Predmet.ProtustrankaNazivFormated_1">DORIKON PROMET d.o.o.</derivirana_varijabla>
  </DomainObject.Predmet.ProtustrankaNazivFormated>
  <DomainObject.Predmet.ProtustrankaNazivFormatedOIB>
    <izvorni_sadrzaj>DORIKON PROMET d.o.o., OIB 70061196815</izvorni_sadrzaj>
    <derivirana_varijabla naziv="DomainObject.Predmet.ProtustrankaNazivFormatedOIB_1">DORIKON PROMET d.o.o., OIB 70061196815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DORIKON PROMET d.o.o.</item>
    </izvorni_sadrzaj>
    <derivirana_varijabla naziv="DomainObject.Predmet.ProtuStrankaListFormated_1">
      <item>DORIKON PROMET d.o.o.</item>
    </derivirana_varijabla>
  </DomainObject.Predmet.ProtuStrankaListFormated>
  <DomainObject.Predmet.ProtuStrankaListFormatedOIB>
    <izvorni_sadrzaj>
      <item>DORIKON PROMET d.o.o., OIB 70061196815</item>
    </izvorni_sadrzaj>
    <derivirana_varijabla naziv="DomainObject.Predmet.ProtuStrankaListFormatedOIB_1">
      <item>DORIKON PROMET d.o.o., OIB 70061196815</item>
    </derivirana_varijabla>
  </DomainObject.Predmet.ProtuStrankaListFormatedOIB>
  <DomainObject.Predmet.ProtuStrankaListFormatedWithAdress>
    <izvorni_sadrzaj>
      <item>DORIKON PROMET d.o.o., Ulica Josipa Jelačića 55, 10430 Samobor</item>
    </izvorni_sadrzaj>
    <derivirana_varijabla naziv="DomainObject.Predmet.ProtuStrankaListFormatedWithAdress_1">
      <item>DORIKON PROMET d.o.o., Ulica Josipa Jelačića 55, 10430 Samobor</item>
    </derivirana_varijabla>
  </DomainObject.Predmet.ProtuStrankaListFormatedWithAdress>
  <DomainObject.Predmet.ProtuStrankaListFormatedWithAdressOIB>
    <izvorni_sadrzaj>
      <item>DORIKON PROMET d.o.o., OIB 70061196815, Ulica Josipa Jelačića 55, 10430 Samobor</item>
    </izvorni_sadrzaj>
    <derivirana_varijabla naziv="DomainObject.Predmet.ProtuStrankaListFormatedWithAdressOIB_1">
      <item>DORIKON PROMET d.o.o., OIB 70061196815, Ulica Josipa Jelačića 55, 10430 Samobor</item>
    </derivirana_varijabla>
  </DomainObject.Predmet.ProtuStrankaListFormatedWithAdressOIB>
  <DomainObject.Predmet.ProtuStrankaListNazivFormated>
    <izvorni_sadrzaj>
      <item>DORIKON PROMET d.o.o.</item>
    </izvorni_sadrzaj>
    <derivirana_varijabla naziv="DomainObject.Predmet.ProtuStrankaListNazivFormated_1">
      <item>DORIKON PROMET d.o.o.</item>
    </derivirana_varijabla>
  </DomainObject.Predmet.ProtuStrankaListNazivFormated>
  <DomainObject.Predmet.ProtuStrankaListNazivFormatedOIB>
    <izvorni_sadrzaj>
      <item>DORIKON PROMET d.o.o., OIB 70061196815</item>
    </izvorni_sadrzaj>
    <derivirana_varijabla naziv="DomainObject.Predmet.ProtuStrankaListNazivFormatedOIB_1">
      <item>DORIKON PROMET d.o.o., OIB 70061196815</item>
    </derivirana_varijabla>
  </DomainObject.Predmet.ProtuStrankaListNazivFormatedOIB>
  <DomainObject.Predmet.OstaliListFormated>
    <izvorni_sadrzaj>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Vinko Kodrić, OIB 90082209189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Vinko Kodrić, OIB 90082209189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Vinko Kodrić, Josipa Jelačića 55, 10430 Samobor</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Vinko Kodrić, Josipa Jelačića 55, 10430 Samobor</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Vinko Kodrić, OIB 90082209189, Josipa Jelačića 55, 10430 Samobor</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Vinko Kodrić, OIB 90082209189, Josipa Jelačića 55, 10430 Samobor</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Vinko Kodrić, OIB 90082209189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Vinko Kodrić, OIB 90082209189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2025.</izvorni_sadrzaj>
    <derivirana_varijabla naziv="DomainObject.Datum_1">11. veljače 2025.</derivirana_varijabla>
  </DomainObject.Datum>
  <DomainObject.PoslovniBrojDokumenta>
    <izvorni_sadrzaj>St-1827/2024-28</izvorni_sadrzaj>
    <derivirana_varijabla naziv="DomainObject.PoslovniBrojDokumenta_1">St-1827/2024-28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DORIKON PROMET d.o.o.</izvorni_sadrzaj>
    <derivirana_varijabla naziv="DomainObject.Predmet.ProtustrankaIDrugi_1">DORIKON PROMET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DORIKON PROMET d.o.o., OIB 70061196815, Ulica Josipa Jelačića 55, 10430 Samobor</izvorni_sadrzaj>
    <derivirana_varijabla naziv="DomainObject.Predmet.ProtustrankaIDrugiAdressOIB_1">DORIKON PROMET d.o.o., OIB 70061196815, Ulica Josipa Jelačića 55,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DORIKON PROMET d.o.o.</item>
      <item>Financijska agencija (FINA)</item>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DORIKON PROMET d.o.o.</item>
      <item>Financijska agencija (FINA)</item>
      <item>Vinko Kodrić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DORIKON PROMET d.o.o., OIB 70061196815, Ulica Josipa Jelačića 55,10430 Samobor</item>
      <item>Financijska agencija (FINA), OIB 85821130368, Ulica grada Vukovara 70,10000 Zagreb</item>
      <item>Vinko Kodrić, OIB 90082209189, Josipa Jelačića 55,10430 Samobor</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DORIKON PROMET d.o.o., OIB 70061196815, Ulica Josipa Jelačića 55,10430 Samobor</item>
      <item>Financijska agencija (FINA), OIB 85821130368, Ulica grada Vukovara 70,10000 Zagreb</item>
      <item>Vinko Kodrić, OIB 90082209189, Josipa Jelačića 55,10430 Samobor</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70061196815</item>
      <item>, OIB 90082209189</item>
      <item>, OIB 73294314024</item>
      <item>, OIB 64406809162</item>
      <item>, OIB 76108805525</item>
      <item>, OIB 22874515170</item>
      <item>, OIB null</item>
    </izvorni_sadrzaj>
    <derivirana_varijabla naziv="DomainObject.Predmet.SudioniciListNazivOIB_1">
      <item>, OIB 85821130368</item>
      <item>, OIB 70061196815</item>
      <item>, OIB 90082209189</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3CC96-9CCD-4181-8D8E-2B92BE08AD0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2715</properties:Words>
  <properties:Characters>15925</properties:Characters>
  <properties:Lines>1241</properties:Lines>
  <properties:Paragraphs>395</properties:Paragraphs>
  <properties:TotalTime>44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18683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2025-02-10T09:21:00Z</dcterms:created>
  <dc:creator>Vinka Mihalinčić</dc:creator>
  <cp:lastModifiedBy>Vinka Mihalinčić</cp:lastModifiedBy>
  <cp:lastPrinted>2024-04-09T08:29:00Z</cp:lastPrinted>
  <dcterms:modified xmlns:xsi="http://www.w3.org/2001/XMLSchema-instance" xsi:type="dcterms:W3CDTF">2025-02-11T10:10:00Z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St-1827/2024-28 / Zapisnik - Ispitno ročište (St-1827-24-ispitno i izvještajno ročište.docx)</vt:lpwstr>
  </prop:property>
  <prop:property fmtid="{D5CDD505-2E9C-101B-9397-08002B2CF9AE}" pid="4" name="CC_coloring">
    <vt:bool>false</vt:bool>
  </prop:property>
  <prop:property fmtid="{D5CDD505-2E9C-101B-9397-08002B2CF9AE}" pid="5" name="BrojStranica">
    <vt:i4>11</vt:i4>
  </prop:property>
</prop:Properties>
</file>